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BF93A" w14:textId="57C91B10" w:rsidR="00C20C7E" w:rsidRPr="00C74B13" w:rsidRDefault="00C20C7E">
      <w:pPr>
        <w:rPr>
          <w:rFonts w:asciiTheme="majorHAnsi" w:hAnsiTheme="majorHAnsi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"/>
        <w:gridCol w:w="11522"/>
        <w:gridCol w:w="120"/>
      </w:tblGrid>
      <w:tr w:rsidR="00C20C7E" w:rsidRPr="00C74B13" w14:paraId="47E9AAD2" w14:textId="77777777">
        <w:trPr>
          <w:trHeight w:hRule="exact" w:val="120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25B4F6EB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2A716ED6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5CB5DCEF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</w:tr>
      <w:tr w:rsidR="00C20C7E" w:rsidRPr="00C74B13" w14:paraId="7D65B191" w14:textId="77777777">
        <w:trPr>
          <w:trHeight w:hRule="exact" w:val="1996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6A4B06A4" w14:textId="77777777" w:rsidR="00C20C7E" w:rsidRPr="00C74B13" w:rsidRDefault="00C20C7E">
            <w:pPr>
              <w:spacing w:line="200" w:lineRule="exact"/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single" w:sz="25" w:space="0" w:color="000000"/>
              <w:right w:val="nil"/>
            </w:tcBorders>
          </w:tcPr>
          <w:p w14:paraId="5B4A9EF0" w14:textId="77777777" w:rsidR="00C20C7E" w:rsidRPr="00C74B13" w:rsidRDefault="00C20C7E">
            <w:pPr>
              <w:spacing w:line="200" w:lineRule="exact"/>
              <w:rPr>
                <w:rFonts w:asciiTheme="majorHAnsi" w:hAnsiTheme="majorHAnsi"/>
              </w:rPr>
            </w:pPr>
          </w:p>
          <w:p w14:paraId="58C04377" w14:textId="77777777" w:rsidR="00C20C7E" w:rsidRPr="00C74B13" w:rsidRDefault="00C20C7E">
            <w:pPr>
              <w:spacing w:before="15" w:line="200" w:lineRule="exact"/>
              <w:rPr>
                <w:rFonts w:asciiTheme="majorHAnsi" w:hAnsiTheme="majorHAnsi"/>
              </w:rPr>
            </w:pPr>
          </w:p>
          <w:p w14:paraId="62E903BF" w14:textId="77777777" w:rsidR="00C20C7E" w:rsidRPr="00C74B13" w:rsidRDefault="00C22D48">
            <w:pPr>
              <w:ind w:left="3312" w:right="3318"/>
              <w:jc w:val="center"/>
              <w:rPr>
                <w:rFonts w:asciiTheme="majorHAnsi" w:eastAsia="Cambria" w:hAnsiTheme="majorHAnsi" w:cs="Cambria"/>
                <w:sz w:val="32"/>
                <w:szCs w:val="32"/>
              </w:rPr>
            </w:pPr>
            <w:r w:rsidRPr="00C74B13">
              <w:rPr>
                <w:rFonts w:asciiTheme="majorHAnsi" w:eastAsia="Cambria" w:hAnsiTheme="majorHAnsi" w:cs="Cambria"/>
                <w:b/>
                <w:sz w:val="32"/>
                <w:szCs w:val="32"/>
              </w:rPr>
              <w:t>Sample</w:t>
            </w:r>
            <w:r w:rsidRPr="00C74B13">
              <w:rPr>
                <w:rFonts w:asciiTheme="majorHAnsi" w:eastAsia="Cambria" w:hAnsiTheme="majorHAnsi" w:cs="Cambria"/>
                <w:b/>
                <w:spacing w:val="-9"/>
                <w:sz w:val="32"/>
                <w:szCs w:val="3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  <w:sz w:val="32"/>
                <w:szCs w:val="32"/>
              </w:rPr>
              <w:t>Gr</w:t>
            </w:r>
            <w:r w:rsidRPr="00C74B13">
              <w:rPr>
                <w:rFonts w:asciiTheme="majorHAnsi" w:eastAsia="Cambria" w:hAnsiTheme="majorHAnsi" w:cs="Cambria"/>
                <w:b/>
                <w:spacing w:val="1"/>
                <w:sz w:val="32"/>
                <w:szCs w:val="32"/>
              </w:rPr>
              <w:t>ad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32"/>
                <w:szCs w:val="32"/>
              </w:rPr>
              <w:t>u</w:t>
            </w:r>
            <w:r w:rsidRPr="00C74B13">
              <w:rPr>
                <w:rFonts w:asciiTheme="majorHAnsi" w:eastAsia="Cambria" w:hAnsiTheme="majorHAnsi" w:cs="Cambria"/>
                <w:b/>
                <w:sz w:val="32"/>
                <w:szCs w:val="32"/>
              </w:rPr>
              <w:t>a</w:t>
            </w:r>
            <w:r w:rsidRPr="00C74B13">
              <w:rPr>
                <w:rFonts w:asciiTheme="majorHAnsi" w:eastAsia="Cambria" w:hAnsiTheme="majorHAnsi" w:cs="Cambria"/>
                <w:b/>
                <w:spacing w:val="3"/>
                <w:sz w:val="32"/>
                <w:szCs w:val="32"/>
              </w:rPr>
              <w:t>t</w:t>
            </w:r>
            <w:r w:rsidRPr="00C74B13">
              <w:rPr>
                <w:rFonts w:asciiTheme="majorHAnsi" w:eastAsia="Cambria" w:hAnsiTheme="majorHAnsi" w:cs="Cambria"/>
                <w:b/>
                <w:sz w:val="32"/>
                <w:szCs w:val="32"/>
              </w:rPr>
              <w:t>e</w:t>
            </w:r>
            <w:r w:rsidRPr="00C74B13">
              <w:rPr>
                <w:rFonts w:asciiTheme="majorHAnsi" w:eastAsia="Cambria" w:hAnsiTheme="majorHAnsi" w:cs="Cambria"/>
                <w:b/>
                <w:spacing w:val="-14"/>
                <w:sz w:val="32"/>
                <w:szCs w:val="3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  <w:sz w:val="32"/>
                <w:szCs w:val="32"/>
              </w:rPr>
              <w:t>S</w:t>
            </w:r>
            <w:r w:rsidRPr="00C74B13">
              <w:rPr>
                <w:rFonts w:asciiTheme="majorHAnsi" w:eastAsia="Cambria" w:hAnsiTheme="majorHAnsi" w:cs="Cambria"/>
                <w:b/>
                <w:spacing w:val="1"/>
                <w:sz w:val="32"/>
                <w:szCs w:val="32"/>
              </w:rPr>
              <w:t>c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32"/>
                <w:szCs w:val="32"/>
              </w:rPr>
              <w:t>h</w:t>
            </w:r>
            <w:r w:rsidRPr="00C74B13">
              <w:rPr>
                <w:rFonts w:asciiTheme="majorHAnsi" w:eastAsia="Cambria" w:hAnsiTheme="majorHAnsi" w:cs="Cambria"/>
                <w:b/>
                <w:sz w:val="32"/>
                <w:szCs w:val="32"/>
              </w:rPr>
              <w:t>o</w:t>
            </w:r>
            <w:r w:rsidRPr="00C74B13">
              <w:rPr>
                <w:rFonts w:asciiTheme="majorHAnsi" w:eastAsia="Cambria" w:hAnsiTheme="majorHAnsi" w:cs="Cambria"/>
                <w:b/>
                <w:spacing w:val="1"/>
                <w:sz w:val="32"/>
                <w:szCs w:val="32"/>
              </w:rPr>
              <w:t>o</w:t>
            </w:r>
            <w:r w:rsidRPr="00C74B13">
              <w:rPr>
                <w:rFonts w:asciiTheme="majorHAnsi" w:eastAsia="Cambria" w:hAnsiTheme="majorHAnsi" w:cs="Cambria"/>
                <w:b/>
                <w:sz w:val="32"/>
                <w:szCs w:val="32"/>
              </w:rPr>
              <w:t>l</w:t>
            </w:r>
            <w:r w:rsidRPr="00C74B13">
              <w:rPr>
                <w:rFonts w:asciiTheme="majorHAnsi" w:eastAsia="Cambria" w:hAnsiTheme="majorHAnsi" w:cs="Cambria"/>
                <w:b/>
                <w:spacing w:val="-10"/>
                <w:sz w:val="32"/>
                <w:szCs w:val="3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  <w:w w:val="99"/>
                <w:sz w:val="32"/>
                <w:szCs w:val="32"/>
              </w:rPr>
              <w:t>Re</w:t>
            </w:r>
            <w:r w:rsidRPr="00C74B13">
              <w:rPr>
                <w:rFonts w:asciiTheme="majorHAnsi" w:eastAsia="Cambria" w:hAnsiTheme="majorHAnsi" w:cs="Cambria"/>
                <w:b/>
                <w:spacing w:val="2"/>
                <w:w w:val="99"/>
                <w:sz w:val="32"/>
                <w:szCs w:val="32"/>
              </w:rPr>
              <w:t>s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w w:val="99"/>
                <w:sz w:val="32"/>
                <w:szCs w:val="32"/>
              </w:rPr>
              <w:t>u</w:t>
            </w:r>
            <w:r w:rsidRPr="00C74B13">
              <w:rPr>
                <w:rFonts w:asciiTheme="majorHAnsi" w:eastAsia="Cambria" w:hAnsiTheme="majorHAnsi" w:cs="Cambria"/>
                <w:b/>
                <w:w w:val="99"/>
                <w:sz w:val="32"/>
                <w:szCs w:val="32"/>
              </w:rPr>
              <w:t>me</w:t>
            </w:r>
          </w:p>
          <w:p w14:paraId="20419639" w14:textId="77777777" w:rsidR="00C20C7E" w:rsidRPr="00C74B13" w:rsidRDefault="00C20C7E">
            <w:pPr>
              <w:spacing w:before="9" w:line="180" w:lineRule="exact"/>
              <w:rPr>
                <w:rFonts w:asciiTheme="majorHAnsi" w:hAnsiTheme="majorHAnsi"/>
                <w:sz w:val="18"/>
                <w:szCs w:val="18"/>
              </w:rPr>
            </w:pPr>
          </w:p>
          <w:p w14:paraId="0F2CC866" w14:textId="6C4B7986" w:rsidR="00C20C7E" w:rsidRPr="00C74B13" w:rsidRDefault="00C74B13">
            <w:pPr>
              <w:ind w:left="4625" w:right="4630"/>
              <w:jc w:val="center"/>
              <w:rPr>
                <w:rFonts w:asciiTheme="majorHAnsi" w:eastAsia="Cambria" w:hAnsiTheme="majorHAnsi" w:cs="Cambria"/>
                <w:sz w:val="26"/>
                <w:szCs w:val="26"/>
              </w:rPr>
            </w:pPr>
            <w:r>
              <w:rPr>
                <w:rFonts w:asciiTheme="majorHAnsi" w:eastAsia="Cambria" w:hAnsiTheme="majorHAnsi" w:cs="Cambria"/>
                <w:b/>
                <w:spacing w:val="-1"/>
                <w:sz w:val="32"/>
                <w:szCs w:val="32"/>
              </w:rPr>
              <w:t>SANS</w:t>
            </w:r>
            <w:r w:rsidR="00C22D48" w:rsidRPr="00C74B13">
              <w:rPr>
                <w:rFonts w:asciiTheme="majorHAnsi" w:eastAsia="Cambria" w:hAnsiTheme="majorHAnsi" w:cs="Cambria"/>
                <w:b/>
                <w:spacing w:val="-14"/>
                <w:sz w:val="32"/>
                <w:szCs w:val="32"/>
              </w:rPr>
              <w:t xml:space="preserve"> </w:t>
            </w:r>
            <w:r w:rsidR="00C22D48" w:rsidRPr="00C74B13">
              <w:rPr>
                <w:rFonts w:asciiTheme="majorHAnsi" w:eastAsia="Cambria" w:hAnsiTheme="majorHAnsi" w:cs="Cambria"/>
                <w:b/>
                <w:spacing w:val="2"/>
                <w:w w:val="99"/>
                <w:sz w:val="32"/>
                <w:szCs w:val="32"/>
              </w:rPr>
              <w:t>H</w:t>
            </w:r>
            <w:r>
              <w:rPr>
                <w:rFonts w:asciiTheme="majorHAnsi" w:eastAsia="Cambria" w:hAnsiTheme="majorHAnsi" w:cs="Cambria"/>
                <w:b/>
                <w:spacing w:val="1"/>
                <w:w w:val="99"/>
                <w:sz w:val="26"/>
                <w:szCs w:val="26"/>
              </w:rPr>
              <w:t>APPER</w:t>
            </w:r>
          </w:p>
          <w:p w14:paraId="4410B3AB" w14:textId="7100EF8D" w:rsidR="00C20C7E" w:rsidRPr="00C74B13" w:rsidRDefault="00C22D48">
            <w:pPr>
              <w:ind w:left="1833" w:right="1833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C74B13">
              <w:rPr>
                <w:rFonts w:asciiTheme="majorHAnsi" w:eastAsia="Cambria" w:hAnsiTheme="majorHAnsi" w:cs="Cambria"/>
                <w:sz w:val="22"/>
                <w:szCs w:val="22"/>
              </w:rPr>
              <w:t>245 M</w:t>
            </w:r>
            <w:r w:rsidRPr="00C74B13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C74B13">
              <w:rPr>
                <w:rFonts w:asciiTheme="majorHAnsi" w:eastAsia="Cambria" w:hAnsiTheme="majorHAnsi" w:cs="Cambria"/>
                <w:sz w:val="22"/>
                <w:szCs w:val="22"/>
              </w:rPr>
              <w:t>kin</w:t>
            </w:r>
            <w:r w:rsidRPr="00C74B13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gb</w:t>
            </w:r>
            <w:r w:rsidRPr="00C74B13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C74B13">
              <w:rPr>
                <w:rFonts w:asciiTheme="majorHAnsi" w:eastAsia="Cambria" w:hAnsiTheme="majorHAnsi" w:cs="Cambria"/>
                <w:sz w:val="22"/>
                <w:szCs w:val="22"/>
              </w:rPr>
              <w:t>rd</w:t>
            </w:r>
            <w:r w:rsidRPr="00C74B13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L</w:t>
            </w:r>
            <w:r w:rsidRPr="00C74B13">
              <w:rPr>
                <w:rFonts w:asciiTheme="majorHAnsi" w:eastAsia="Cambria" w:hAnsiTheme="majorHAnsi" w:cs="Cambria"/>
                <w:sz w:val="22"/>
                <w:szCs w:val="22"/>
              </w:rPr>
              <w:t xml:space="preserve">ane </w:t>
            </w:r>
            <w:r w:rsidRPr="00C74B13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R</w:t>
            </w:r>
            <w:r w:rsidRPr="00C74B13">
              <w:rPr>
                <w:rFonts w:asciiTheme="majorHAnsi" w:eastAsia="Cambria" w:hAnsiTheme="majorHAnsi" w:cs="Cambria"/>
                <w:sz w:val="22"/>
                <w:szCs w:val="22"/>
              </w:rPr>
              <w:t>adley, MA</w:t>
            </w:r>
            <w:r w:rsidRPr="00C74B13">
              <w:rPr>
                <w:rFonts w:asciiTheme="majorHAnsi" w:eastAsia="Cambria" w:hAnsiTheme="majorHAnsi" w:cs="Cambria"/>
                <w:spacing w:val="46"/>
                <w:sz w:val="22"/>
                <w:szCs w:val="2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2"/>
                <w:szCs w:val="22"/>
              </w:rPr>
              <w:t>268</w:t>
            </w:r>
            <w:r w:rsidRPr="00C74B13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9</w:t>
            </w:r>
            <w:r w:rsidRPr="00C74B13">
              <w:rPr>
                <w:rFonts w:asciiTheme="majorHAnsi" w:eastAsia="Cambria" w:hAnsiTheme="majorHAnsi" w:cs="Cambria"/>
                <w:sz w:val="22"/>
                <w:szCs w:val="22"/>
              </w:rPr>
              <w:t xml:space="preserve">5 </w:t>
            </w:r>
            <w:r w:rsidRPr="00C74B13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2"/>
                <w:szCs w:val="22"/>
              </w:rPr>
              <w:t>35</w:t>
            </w:r>
            <w:r w:rsidRPr="00C74B13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6</w:t>
            </w:r>
            <w:r w:rsidRPr="00C74B13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-</w:t>
            </w:r>
            <w:r w:rsidRPr="00C74B13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2</w:t>
            </w:r>
            <w:r w:rsidRPr="00C74B13">
              <w:rPr>
                <w:rFonts w:asciiTheme="majorHAnsi" w:eastAsia="Cambria" w:hAnsiTheme="majorHAnsi" w:cs="Cambria"/>
                <w:sz w:val="22"/>
                <w:szCs w:val="22"/>
              </w:rPr>
              <w:t>58</w:t>
            </w:r>
            <w:r w:rsidRPr="00C74B13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-</w:t>
            </w:r>
            <w:r w:rsidRPr="00C74B13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7</w:t>
            </w:r>
            <w:r w:rsidRPr="00C74B13">
              <w:rPr>
                <w:rFonts w:asciiTheme="majorHAnsi" w:eastAsia="Cambria" w:hAnsiTheme="majorHAnsi" w:cs="Cambria"/>
                <w:sz w:val="22"/>
                <w:szCs w:val="22"/>
              </w:rPr>
              <w:t xml:space="preserve">825 </w:t>
            </w:r>
            <w:r w:rsidRPr="00C74B13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 </w:t>
            </w:r>
            <w:hyperlink r:id="rId5" w:history="1">
              <w:r w:rsidR="00C74B13" w:rsidRPr="0023156B">
                <w:rPr>
                  <w:rStyle w:val="Hyperlink"/>
                  <w:rFonts w:asciiTheme="majorHAnsi" w:eastAsia="Cambria" w:hAnsiTheme="majorHAnsi" w:cs="Cambria"/>
                  <w:spacing w:val="-1"/>
                  <w:sz w:val="22"/>
                  <w:szCs w:val="22"/>
                </w:rPr>
                <w:t>s</w:t>
              </w:r>
              <w:r w:rsidR="00C74B13" w:rsidRPr="0023156B">
                <w:rPr>
                  <w:rStyle w:val="Hyperlink"/>
                  <w:rFonts w:asciiTheme="majorHAnsi" w:eastAsia="Cambria" w:hAnsiTheme="majorHAnsi" w:cs="Cambria"/>
                  <w:sz w:val="22"/>
                  <w:szCs w:val="22"/>
                </w:rPr>
                <w:t>harp</w:t>
              </w:r>
              <w:r w:rsidR="00C74B13" w:rsidRPr="0023156B">
                <w:rPr>
                  <w:rStyle w:val="Hyperlink"/>
                  <w:rFonts w:asciiTheme="majorHAnsi" w:eastAsia="Cambria" w:hAnsiTheme="majorHAnsi" w:cs="Cambria"/>
                  <w:spacing w:val="-3"/>
                  <w:sz w:val="22"/>
                  <w:szCs w:val="22"/>
                </w:rPr>
                <w:t>e</w:t>
              </w:r>
              <w:r w:rsidR="00C74B13" w:rsidRPr="0023156B">
                <w:rPr>
                  <w:rStyle w:val="Hyperlink"/>
                  <w:rFonts w:asciiTheme="majorHAnsi" w:eastAsia="Cambria" w:hAnsiTheme="majorHAnsi" w:cs="Cambria"/>
                  <w:sz w:val="22"/>
                  <w:szCs w:val="22"/>
                </w:rPr>
                <w:t>r</w:t>
              </w:r>
              <w:r w:rsidR="00C74B13" w:rsidRPr="0023156B">
                <w:rPr>
                  <w:rStyle w:val="Hyperlink"/>
                  <w:rFonts w:asciiTheme="majorHAnsi" w:eastAsia="Cambria" w:hAnsiTheme="majorHAnsi" w:cs="Cambria"/>
                  <w:spacing w:val="-1"/>
                  <w:sz w:val="22"/>
                  <w:szCs w:val="22"/>
                </w:rPr>
                <w:t>@g</w:t>
              </w:r>
              <w:r w:rsidR="00C74B13" w:rsidRPr="0023156B">
                <w:rPr>
                  <w:rStyle w:val="Hyperlink"/>
                  <w:rFonts w:asciiTheme="majorHAnsi" w:eastAsia="Cambria" w:hAnsiTheme="majorHAnsi" w:cs="Cambria"/>
                  <w:spacing w:val="1"/>
                  <w:sz w:val="22"/>
                  <w:szCs w:val="22"/>
                </w:rPr>
                <w:t>m</w:t>
              </w:r>
              <w:r w:rsidR="00C74B13" w:rsidRPr="0023156B">
                <w:rPr>
                  <w:rStyle w:val="Hyperlink"/>
                  <w:rFonts w:asciiTheme="majorHAnsi" w:eastAsia="Cambria" w:hAnsiTheme="majorHAnsi" w:cs="Cambria"/>
                  <w:spacing w:val="-2"/>
                  <w:sz w:val="22"/>
                  <w:szCs w:val="22"/>
                </w:rPr>
                <w:t>a</w:t>
              </w:r>
              <w:r w:rsidR="00C74B13" w:rsidRPr="0023156B">
                <w:rPr>
                  <w:rStyle w:val="Hyperlink"/>
                  <w:rFonts w:asciiTheme="majorHAnsi" w:eastAsia="Cambria" w:hAnsiTheme="majorHAnsi" w:cs="Cambria"/>
                  <w:spacing w:val="-1"/>
                  <w:sz w:val="22"/>
                  <w:szCs w:val="22"/>
                </w:rPr>
                <w:t>i</w:t>
              </w:r>
              <w:r w:rsidR="00C74B13" w:rsidRPr="0023156B">
                <w:rPr>
                  <w:rStyle w:val="Hyperlink"/>
                  <w:rFonts w:asciiTheme="majorHAnsi" w:eastAsia="Cambria" w:hAnsiTheme="majorHAnsi" w:cs="Cambria"/>
                  <w:sz w:val="22"/>
                  <w:szCs w:val="22"/>
                </w:rPr>
                <w:t>l.</w:t>
              </w:r>
              <w:r w:rsidR="00C74B13" w:rsidRPr="0023156B">
                <w:rPr>
                  <w:rStyle w:val="Hyperlink"/>
                  <w:rFonts w:asciiTheme="majorHAnsi" w:eastAsia="Cambria" w:hAnsiTheme="majorHAnsi" w:cs="Cambria"/>
                  <w:spacing w:val="1"/>
                  <w:sz w:val="22"/>
                  <w:szCs w:val="22"/>
                </w:rPr>
                <w:t>c</w:t>
              </w:r>
              <w:r w:rsidR="00C74B13" w:rsidRPr="0023156B">
                <w:rPr>
                  <w:rStyle w:val="Hyperlink"/>
                  <w:rFonts w:asciiTheme="majorHAnsi" w:eastAsia="Cambria" w:hAnsiTheme="majorHAnsi" w:cs="Cambria"/>
                  <w:spacing w:val="-2"/>
                  <w:sz w:val="22"/>
                  <w:szCs w:val="22"/>
                </w:rPr>
                <w:t>o</w:t>
              </w:r>
              <w:r w:rsidR="00C74B13" w:rsidRPr="0023156B">
                <w:rPr>
                  <w:rStyle w:val="Hyperlink"/>
                  <w:rFonts w:asciiTheme="majorHAnsi" w:eastAsia="Cambria" w:hAnsiTheme="majorHAnsi" w:cs="Cambria"/>
                  <w:sz w:val="22"/>
                  <w:szCs w:val="22"/>
                </w:rPr>
                <w:t>m</w:t>
              </w:r>
            </w:hyperlink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4FC96CF4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</w:tr>
      <w:tr w:rsidR="00C20C7E" w:rsidRPr="00C74B13" w14:paraId="2CB60C83" w14:textId="77777777">
        <w:trPr>
          <w:trHeight w:hRule="exact" w:val="323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4159FB37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single" w:sz="25" w:space="0" w:color="000000"/>
              <w:left w:val="nil"/>
              <w:bottom w:val="nil"/>
              <w:right w:val="nil"/>
            </w:tcBorders>
          </w:tcPr>
          <w:p w14:paraId="34074A6B" w14:textId="77777777" w:rsidR="00C20C7E" w:rsidRPr="00C74B13" w:rsidRDefault="00C22D48">
            <w:pPr>
              <w:spacing w:before="80"/>
              <w:ind w:left="1080"/>
              <w:rPr>
                <w:rFonts w:asciiTheme="majorHAnsi" w:eastAsia="Cambria" w:hAnsiTheme="majorHAnsi" w:cs="Cambria"/>
                <w:sz w:val="17"/>
                <w:szCs w:val="17"/>
              </w:rPr>
            </w:pPr>
            <w:r w:rsidRPr="00C74B13">
              <w:rPr>
                <w:rFonts w:asciiTheme="majorHAnsi" w:eastAsia="Cambria" w:hAnsiTheme="majorHAnsi" w:cs="Cambria"/>
                <w:b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DUC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AT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ION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16BEB1C2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</w:tr>
      <w:tr w:rsidR="00C20C7E" w:rsidRPr="00C74B13" w14:paraId="0C3B1698" w14:textId="77777777">
        <w:trPr>
          <w:trHeight w:hRule="exact" w:val="1843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5F0AB76F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392BFFDB" w14:textId="3E4389D0" w:rsidR="00C20C7E" w:rsidRPr="00C74B13" w:rsidRDefault="00C22D48">
            <w:pPr>
              <w:spacing w:line="220" w:lineRule="exact"/>
              <w:ind w:left="1800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o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Un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iv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ty,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o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n,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 xml:space="preserve">NC                                                                                                                     </w:t>
            </w:r>
          </w:p>
          <w:p w14:paraId="680348ED" w14:textId="77777777" w:rsidR="00C20C7E" w:rsidRPr="00C74B13" w:rsidRDefault="00C22D48">
            <w:pPr>
              <w:spacing w:line="240" w:lineRule="exact"/>
              <w:ind w:left="1800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Ba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c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h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l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or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o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 xml:space="preserve">f 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c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nce,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Bio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l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g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y</w:t>
            </w:r>
          </w:p>
          <w:p w14:paraId="61119A2A" w14:textId="77777777" w:rsidR="00C20C7E" w:rsidRPr="00C74B13" w:rsidRDefault="00C22D48">
            <w:pPr>
              <w:spacing w:before="1"/>
              <w:ind w:left="1800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M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no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,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u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bl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 xml:space="preserve">c 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H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a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t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h</w:t>
            </w:r>
          </w:p>
          <w:p w14:paraId="7B5436F0" w14:textId="77777777" w:rsidR="00C20C7E" w:rsidRPr="00C74B13" w:rsidRDefault="00C22D48">
            <w:pPr>
              <w:spacing w:line="240" w:lineRule="exact"/>
              <w:ind w:left="1800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GP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A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: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3.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8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75</w:t>
            </w:r>
          </w:p>
          <w:p w14:paraId="68CC94CA" w14:textId="77777777" w:rsidR="00C20C7E" w:rsidRPr="00C74B13" w:rsidRDefault="00C22D48">
            <w:pPr>
              <w:spacing w:before="70"/>
              <w:ind w:left="1080"/>
              <w:rPr>
                <w:rFonts w:asciiTheme="majorHAnsi" w:eastAsia="Cambria" w:hAnsiTheme="majorHAnsi" w:cs="Cambria"/>
                <w:sz w:val="17"/>
                <w:szCs w:val="17"/>
              </w:rPr>
            </w:pPr>
            <w:r w:rsidRPr="00C74B13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A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C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A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 xml:space="preserve">DEMIC 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E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S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E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A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R</w:t>
            </w:r>
            <w:r w:rsidRPr="00C74B13">
              <w:rPr>
                <w:rFonts w:asciiTheme="majorHAnsi" w:eastAsia="Cambria" w:hAnsiTheme="majorHAnsi" w:cs="Cambria"/>
                <w:b/>
                <w:spacing w:val="1"/>
                <w:sz w:val="17"/>
                <w:szCs w:val="17"/>
              </w:rPr>
              <w:t>C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 xml:space="preserve">H 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A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ND</w:t>
            </w:r>
            <w:r w:rsidRPr="00C74B13">
              <w:rPr>
                <w:rFonts w:asciiTheme="majorHAnsi" w:eastAsia="Cambria" w:hAnsiTheme="majorHAnsi" w:cs="Cambria"/>
                <w:b/>
                <w:spacing w:val="1"/>
                <w:sz w:val="17"/>
                <w:szCs w:val="1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  <w:spacing w:val="-2"/>
                <w:sz w:val="21"/>
                <w:szCs w:val="21"/>
              </w:rPr>
              <w:t>P</w:t>
            </w:r>
            <w:r w:rsidRPr="00C74B13">
              <w:rPr>
                <w:rFonts w:asciiTheme="majorHAnsi" w:eastAsia="Cambria" w:hAnsiTheme="majorHAnsi" w:cs="Cambria"/>
                <w:b/>
                <w:spacing w:val="-2"/>
                <w:sz w:val="17"/>
                <w:szCs w:val="17"/>
              </w:rPr>
              <w:t>R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E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S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EN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TAT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IO</w:t>
            </w:r>
            <w:r w:rsidRPr="00C74B13">
              <w:rPr>
                <w:rFonts w:asciiTheme="majorHAnsi" w:eastAsia="Cambria" w:hAnsiTheme="majorHAnsi" w:cs="Cambria"/>
                <w:b/>
                <w:spacing w:val="1"/>
                <w:sz w:val="17"/>
                <w:szCs w:val="17"/>
              </w:rPr>
              <w:t>N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S</w:t>
            </w:r>
          </w:p>
          <w:p w14:paraId="0B74F01D" w14:textId="77777777" w:rsidR="00C20C7E" w:rsidRPr="00C74B13" w:rsidRDefault="00C22D48">
            <w:pPr>
              <w:spacing w:before="73"/>
              <w:ind w:left="1800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Cambria" w:hAnsiTheme="majorHAnsi" w:cs="Cambria"/>
                <w:b/>
              </w:rPr>
              <w:t>Under</w:t>
            </w:r>
            <w:r w:rsidRPr="00C74B13">
              <w:rPr>
                <w:rFonts w:asciiTheme="majorHAnsi" w:eastAsia="Cambria" w:hAnsiTheme="majorHAnsi" w:cs="Cambria"/>
                <w:b/>
                <w:spacing w:val="2"/>
              </w:rPr>
              <w:t>gr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a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du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at</w:t>
            </w:r>
            <w:r w:rsidRPr="00C74B13">
              <w:rPr>
                <w:rFonts w:asciiTheme="majorHAnsi" w:eastAsia="Cambria" w:hAnsiTheme="majorHAnsi" w:cs="Cambria"/>
                <w:b/>
              </w:rPr>
              <w:t>e</w:t>
            </w:r>
            <w:r w:rsidRPr="00C74B13">
              <w:rPr>
                <w:rFonts w:asciiTheme="majorHAnsi" w:eastAsia="Cambria" w:hAnsiTheme="majorHAnsi" w:cs="Cambria"/>
                <w:b/>
                <w:spacing w:val="-1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</w:rPr>
              <w:t>Re</w:t>
            </w:r>
            <w:r w:rsidRPr="00C74B13">
              <w:rPr>
                <w:rFonts w:asciiTheme="majorHAnsi" w:eastAsia="Cambria" w:hAnsiTheme="majorHAnsi" w:cs="Cambria"/>
                <w:b/>
                <w:spacing w:val="2"/>
              </w:rPr>
              <w:t>s</w:t>
            </w:r>
            <w:r w:rsidRPr="00C74B13">
              <w:rPr>
                <w:rFonts w:asciiTheme="majorHAnsi" w:eastAsia="Cambria" w:hAnsiTheme="majorHAnsi" w:cs="Cambria"/>
                <w:b/>
              </w:rPr>
              <w:t>e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b/>
              </w:rPr>
              <w:t>ch</w:t>
            </w:r>
            <w:r w:rsidRPr="00C74B13">
              <w:rPr>
                <w:rFonts w:asciiTheme="majorHAnsi" w:eastAsia="Cambria" w:hAnsiTheme="majorHAnsi" w:cs="Cambria"/>
                <w:b/>
                <w:spacing w:val="-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</w:rPr>
              <w:t>T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h</w:t>
            </w:r>
            <w:r w:rsidRPr="00C74B13">
              <w:rPr>
                <w:rFonts w:asciiTheme="majorHAnsi" w:eastAsia="Cambria" w:hAnsiTheme="majorHAnsi" w:cs="Cambria"/>
                <w:b/>
              </w:rPr>
              <w:t>esis</w:t>
            </w:r>
          </w:p>
          <w:p w14:paraId="202C3D23" w14:textId="77777777" w:rsidR="00C20C7E" w:rsidRPr="00C74B13" w:rsidRDefault="00C22D48">
            <w:pPr>
              <w:ind w:left="1800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Cambria" w:hAnsiTheme="majorHAnsi" w:cs="Cambria"/>
                <w:spacing w:val="1"/>
              </w:rPr>
              <w:t>D</w:t>
            </w:r>
            <w:r w:rsidRPr="00C74B13">
              <w:rPr>
                <w:rFonts w:asciiTheme="majorHAnsi" w:eastAsia="Cambria" w:hAnsiTheme="majorHAnsi" w:cs="Cambria"/>
              </w:rPr>
              <w:t>efi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g</w:t>
            </w:r>
            <w:r w:rsidRPr="00C74B13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B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ers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Acce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pt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ce</w:t>
            </w:r>
            <w:r w:rsidRPr="00C74B13">
              <w:rPr>
                <w:rFonts w:asciiTheme="majorHAnsi" w:eastAsia="Cambria" w:hAnsiTheme="majorHAnsi" w:cs="Cambria"/>
                <w:spacing w:val="-9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</w:rPr>
              <w:t>f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 xml:space="preserve"> W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st</w:t>
            </w:r>
            <w:r w:rsidRPr="00C74B13">
              <w:rPr>
                <w:rFonts w:asciiTheme="majorHAnsi" w:eastAsia="Cambria" w:hAnsiTheme="majorHAnsi" w:cs="Cambria"/>
              </w:rPr>
              <w:t>er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iz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1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M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c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 xml:space="preserve"> 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m</w:t>
            </w:r>
            <w:r w:rsidRPr="00C74B13">
              <w:rPr>
                <w:rFonts w:asciiTheme="majorHAnsi" w:eastAsia="Cambria" w:hAnsiTheme="majorHAnsi" w:cs="Cambria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g</w:t>
            </w:r>
            <w:r w:rsidRPr="00C74B13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M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tag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rd</w:t>
            </w:r>
            <w:r w:rsidRPr="00C74B13">
              <w:rPr>
                <w:rFonts w:asciiTheme="majorHAnsi" w:eastAsia="Cambria" w:hAnsiTheme="majorHAnsi" w:cs="Cambria"/>
                <w:spacing w:val="-9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Re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f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ug</w:t>
            </w:r>
            <w:r w:rsidRPr="00C74B13">
              <w:rPr>
                <w:rFonts w:asciiTheme="majorHAnsi" w:eastAsia="Cambria" w:hAnsiTheme="majorHAnsi" w:cs="Cambria"/>
              </w:rPr>
              <w:t>ee</w:t>
            </w:r>
            <w:r w:rsidRPr="00C74B13">
              <w:rPr>
                <w:rFonts w:asciiTheme="majorHAnsi" w:eastAsia="Cambria" w:hAnsiTheme="majorHAnsi" w:cs="Cambria"/>
                <w:spacing w:val="6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.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5C322ED2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</w:tr>
      <w:tr w:rsidR="00C20C7E" w:rsidRPr="00C74B13" w14:paraId="51B8EC30" w14:textId="77777777">
        <w:trPr>
          <w:trHeight w:hRule="exact" w:val="5895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51DE72B3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5DE320AE" w14:textId="77777777" w:rsidR="00C20C7E" w:rsidRPr="00C74B13" w:rsidRDefault="00C22D48">
            <w:pPr>
              <w:spacing w:line="220" w:lineRule="exact"/>
              <w:ind w:left="1800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Cambria" w:hAnsiTheme="majorHAnsi" w:cs="Cambria"/>
                <w:spacing w:val="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c</w:t>
            </w:r>
            <w:r w:rsidRPr="00C74B13">
              <w:rPr>
                <w:rFonts w:asciiTheme="majorHAnsi" w:eastAsia="Cambria" w:hAnsiTheme="majorHAnsi" w:cs="Cambria"/>
              </w:rPr>
              <w:t>h</w:t>
            </w:r>
            <w:r w:rsidRPr="00C74B13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f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u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thr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o</w:t>
            </w:r>
            <w:r w:rsidRPr="00C74B13">
              <w:rPr>
                <w:rFonts w:asciiTheme="majorHAnsi" w:eastAsia="Cambria" w:hAnsiTheme="majorHAnsi" w:cs="Cambria"/>
              </w:rPr>
              <w:t>ugh</w:t>
            </w:r>
            <w:r w:rsidRPr="00C74B13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$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1</w:t>
            </w:r>
            <w:r w:rsidRPr="00C74B13">
              <w:rPr>
                <w:rFonts w:asciiTheme="majorHAnsi" w:eastAsia="Cambria" w:hAnsiTheme="majorHAnsi" w:cs="Cambria"/>
              </w:rPr>
              <w:t>5,000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u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m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r</w:t>
            </w:r>
            <w:r w:rsidRPr="00C74B13">
              <w:rPr>
                <w:rFonts w:asciiTheme="majorHAnsi" w:eastAsia="Cambria" w:hAnsiTheme="majorHAnsi" w:cs="Cambria"/>
              </w:rPr>
              <w:t>iz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,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wa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to</w:t>
            </w:r>
            <w:r w:rsidRPr="00C74B13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c</w:t>
            </w:r>
            <w:r w:rsidRPr="00C74B13">
              <w:rPr>
                <w:rFonts w:asciiTheme="majorHAnsi" w:eastAsia="Cambria" w:hAnsiTheme="majorHAnsi" w:cs="Cambria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</w:rPr>
              <w:t>on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U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iv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ity</w:t>
            </w:r>
            <w:r w:rsidRPr="00C74B13">
              <w:rPr>
                <w:rFonts w:asciiTheme="majorHAnsi" w:eastAsia="Cambria" w:hAnsiTheme="majorHAnsi" w:cs="Cambria"/>
                <w:spacing w:val="-9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st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u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ts</w:t>
            </w:r>
          </w:p>
          <w:p w14:paraId="6D69A360" w14:textId="77777777" w:rsidR="00C20C7E" w:rsidRPr="00C74B13" w:rsidRDefault="00C22D48">
            <w:pPr>
              <w:spacing w:line="220" w:lineRule="exact"/>
              <w:ind w:left="1800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Cambria" w:hAnsiTheme="majorHAnsi" w:cs="Cambria"/>
              </w:rPr>
              <w:t>fol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w</w:t>
            </w:r>
            <w:r w:rsidRPr="00C74B13">
              <w:rPr>
                <w:rFonts w:asciiTheme="majorHAnsi" w:eastAsia="Cambria" w:hAnsiTheme="majorHAnsi" w:cs="Cambria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g</w:t>
            </w:r>
            <w:r w:rsidRPr="00C74B13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ub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m</w:t>
            </w:r>
            <w:r w:rsidRPr="00C74B13">
              <w:rPr>
                <w:rFonts w:asciiTheme="majorHAnsi" w:eastAsia="Cambria" w:hAnsiTheme="majorHAnsi" w:cs="Cambria"/>
              </w:rPr>
              <w:t>is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ion</w:t>
            </w:r>
            <w:r w:rsidRPr="00C74B13">
              <w:rPr>
                <w:rFonts w:asciiTheme="majorHAnsi" w:eastAsia="Cambria" w:hAnsiTheme="majorHAnsi" w:cs="Cambria"/>
                <w:spacing w:val="-10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of o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g</w:t>
            </w:r>
            <w:r w:rsidRPr="00C74B13">
              <w:rPr>
                <w:rFonts w:asciiTheme="majorHAnsi" w:eastAsia="Cambria" w:hAnsiTheme="majorHAnsi" w:cs="Cambria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re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c</w:t>
            </w:r>
            <w:r w:rsidRPr="00C74B13">
              <w:rPr>
                <w:rFonts w:asciiTheme="majorHAnsi" w:eastAsia="Cambria" w:hAnsiTheme="majorHAnsi" w:cs="Cambria"/>
              </w:rPr>
              <w:t>h</w:t>
            </w:r>
            <w:r w:rsidRPr="00C74B13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</w:rPr>
              <w:t>pos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go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</w:rPr>
              <w:t>ous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er</w:t>
            </w:r>
            <w:r w:rsidRPr="00C74B13">
              <w:rPr>
                <w:rFonts w:asciiTheme="majorHAnsi" w:eastAsia="Cambria" w:hAnsiTheme="majorHAnsi" w:cs="Cambria"/>
              </w:rPr>
              <w:t>v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w</w:t>
            </w:r>
            <w:r w:rsidRPr="00C74B13">
              <w:rPr>
                <w:rFonts w:asciiTheme="majorHAnsi" w:eastAsia="Cambria" w:hAnsiTheme="majorHAnsi" w:cs="Cambria"/>
                <w:spacing w:val="-9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c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5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.</w:t>
            </w:r>
          </w:p>
          <w:p w14:paraId="08AD96DC" w14:textId="426473BB" w:rsidR="00C20C7E" w:rsidRPr="00C74B13" w:rsidRDefault="00C22D48">
            <w:pPr>
              <w:spacing w:before="71"/>
              <w:ind w:left="1800" w:right="1145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Cambria" w:hAnsiTheme="majorHAnsi" w:cs="Cambria"/>
                <w:spacing w:val="1"/>
              </w:rPr>
              <w:t>Acc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pt</w:t>
            </w:r>
            <w:r w:rsidRPr="00C74B13">
              <w:rPr>
                <w:rFonts w:asciiTheme="majorHAnsi" w:eastAsia="Cambria" w:hAnsiTheme="majorHAnsi" w:cs="Cambria"/>
                <w:spacing w:val="-2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f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p</w:t>
            </w:r>
            <w:r w:rsidRPr="00C74B13">
              <w:rPr>
                <w:rFonts w:asciiTheme="majorHAnsi" w:eastAsia="Cambria" w:hAnsiTheme="majorHAnsi" w:cs="Cambria"/>
              </w:rPr>
              <w:t>ubli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ca</w:t>
            </w:r>
            <w:r w:rsidRPr="00C74B13">
              <w:rPr>
                <w:rFonts w:asciiTheme="majorHAnsi" w:eastAsia="Cambria" w:hAnsiTheme="majorHAnsi" w:cs="Cambria"/>
              </w:rPr>
              <w:t>tion</w:t>
            </w:r>
            <w:r w:rsidRPr="00C74B13">
              <w:rPr>
                <w:rFonts w:asciiTheme="majorHAnsi" w:eastAsia="Cambria" w:hAnsiTheme="majorHAnsi" w:cs="Cambria"/>
                <w:spacing w:val="-10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in</w:t>
            </w:r>
            <w:r w:rsidRPr="00C74B13">
              <w:rPr>
                <w:rFonts w:asciiTheme="majorHAnsi" w:eastAsia="Cambria" w:hAnsiTheme="majorHAnsi" w:cs="Cambria"/>
                <w:spacing w:val="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l</w:t>
            </w:r>
            <w:r w:rsidRPr="00C74B13">
              <w:rPr>
                <w:rFonts w:asciiTheme="majorHAnsi" w:eastAsia="Cambria" w:hAnsiTheme="majorHAnsi" w:cs="Cambria"/>
              </w:rPr>
              <w:t>on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J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u</w:t>
            </w:r>
            <w:r w:rsidRPr="00C74B13">
              <w:rPr>
                <w:rFonts w:asciiTheme="majorHAnsi" w:eastAsia="Cambria" w:hAnsiTheme="majorHAnsi" w:cs="Cambria"/>
              </w:rPr>
              <w:t>rnal</w:t>
            </w:r>
            <w:r w:rsidRPr="00C74B13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of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U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d</w:t>
            </w:r>
            <w:r w:rsidRPr="00C74B13">
              <w:rPr>
                <w:rFonts w:asciiTheme="majorHAnsi" w:eastAsia="Cambria" w:hAnsiTheme="majorHAnsi" w:cs="Cambria"/>
              </w:rPr>
              <w:t>er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g</w:t>
            </w:r>
            <w:r w:rsidRPr="00C74B13">
              <w:rPr>
                <w:rFonts w:asciiTheme="majorHAnsi" w:eastAsia="Cambria" w:hAnsiTheme="majorHAnsi" w:cs="Cambria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ad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u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Rese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rch</w:t>
            </w:r>
            <w:r w:rsidRPr="00C74B13">
              <w:rPr>
                <w:rFonts w:asciiTheme="majorHAnsi" w:eastAsia="Cambria" w:hAnsiTheme="majorHAnsi" w:cs="Cambria"/>
                <w:spacing w:val="-9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C</w:t>
            </w:r>
            <w:r w:rsidRPr="00C74B13">
              <w:rPr>
                <w:rFonts w:asciiTheme="majorHAnsi" w:eastAsia="Cambria" w:hAnsiTheme="majorHAnsi" w:cs="Cambria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m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m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u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c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at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1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7"/>
              </w:rPr>
              <w:t>(</w:t>
            </w:r>
            <w:r w:rsidRPr="00C74B13">
              <w:rPr>
                <w:rFonts w:asciiTheme="majorHAnsi" w:eastAsia="Cambria" w:hAnsiTheme="majorHAnsi" w:cs="Cambria"/>
              </w:rPr>
              <w:t>F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ll</w:t>
            </w:r>
            <w:r w:rsidRPr="00C74B13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="00C74B13">
              <w:rPr>
                <w:rFonts w:asciiTheme="majorHAnsi" w:eastAsia="Cambria" w:hAnsiTheme="majorHAnsi" w:cs="Cambria"/>
              </w:rPr>
              <w:t>2020</w:t>
            </w:r>
            <w:r w:rsidRPr="00C74B13">
              <w:rPr>
                <w:rFonts w:asciiTheme="majorHAnsi" w:eastAsia="Cambria" w:hAnsiTheme="majorHAnsi" w:cs="Cambria"/>
              </w:rPr>
              <w:t xml:space="preserve">)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x</w:t>
            </w:r>
            <w:r w:rsidRPr="00C74B13">
              <w:rPr>
                <w:rFonts w:asciiTheme="majorHAnsi" w:eastAsia="Cambria" w:hAnsiTheme="majorHAnsi" w:cs="Cambria"/>
              </w:rPr>
              <w:t>plor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at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:</w:t>
            </w:r>
            <w:r w:rsidRPr="00C74B13">
              <w:rPr>
                <w:rFonts w:asciiTheme="majorHAnsi" w:eastAsia="Cambria" w:hAnsiTheme="majorHAnsi" w:cs="Cambria"/>
                <w:spacing w:val="-1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he</w:t>
            </w:r>
            <w:r w:rsidRPr="00C74B13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J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u</w:t>
            </w:r>
            <w:r w:rsidRPr="00C74B13">
              <w:rPr>
                <w:rFonts w:asciiTheme="majorHAnsi" w:eastAsia="Cambria" w:hAnsiTheme="majorHAnsi" w:cs="Cambria"/>
              </w:rPr>
              <w:t>rn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 xml:space="preserve">of   </w:t>
            </w:r>
            <w:r w:rsidRPr="00C74B13">
              <w:rPr>
                <w:rFonts w:asciiTheme="majorHAnsi" w:eastAsia="Cambria" w:hAnsiTheme="majorHAnsi" w:cs="Cambria"/>
                <w:spacing w:val="1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U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d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g</w:t>
            </w:r>
            <w:r w:rsidRPr="00C74B13">
              <w:rPr>
                <w:rFonts w:asciiTheme="majorHAnsi" w:eastAsia="Cambria" w:hAnsiTheme="majorHAnsi" w:cs="Cambria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ad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u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at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Rese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rch</w:t>
            </w:r>
            <w:r w:rsidRPr="00C74B13">
              <w:rPr>
                <w:rFonts w:asciiTheme="majorHAnsi" w:eastAsia="Cambria" w:hAnsiTheme="majorHAnsi" w:cs="Cambria"/>
                <w:spacing w:val="-9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C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r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at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ve</w:t>
            </w:r>
            <w:r w:rsidRPr="00C74B13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Ac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v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y</w:t>
            </w:r>
            <w:r w:rsidRPr="00C74B13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f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o</w:t>
            </w:r>
            <w:r w:rsidRPr="00C74B13">
              <w:rPr>
                <w:rFonts w:asciiTheme="majorHAnsi" w:eastAsia="Cambria" w:hAnsiTheme="majorHAnsi" w:cs="Cambria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he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tat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o</w:t>
            </w:r>
            <w:r w:rsidRPr="00C74B13">
              <w:rPr>
                <w:rFonts w:asciiTheme="majorHAnsi" w:eastAsia="Cambria" w:hAnsiTheme="majorHAnsi" w:cs="Cambria"/>
              </w:rPr>
              <w:t>f</w:t>
            </w:r>
            <w:r w:rsidRPr="00C74B13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or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h C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rol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in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(Sep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m</w:t>
            </w:r>
            <w:r w:rsidRPr="00C74B13">
              <w:rPr>
                <w:rFonts w:asciiTheme="majorHAnsi" w:eastAsia="Cambria" w:hAnsiTheme="majorHAnsi" w:cs="Cambria"/>
              </w:rPr>
              <w:t>ber</w:t>
            </w:r>
            <w:r w:rsidRPr="00C74B13">
              <w:rPr>
                <w:rFonts w:asciiTheme="majorHAnsi" w:eastAsia="Cambria" w:hAnsiTheme="majorHAnsi" w:cs="Cambria"/>
                <w:spacing w:val="-15"/>
              </w:rPr>
              <w:t xml:space="preserve"> </w:t>
            </w:r>
            <w:r w:rsidR="00C74B13">
              <w:rPr>
                <w:rFonts w:asciiTheme="majorHAnsi" w:eastAsia="Cambria" w:hAnsiTheme="majorHAnsi" w:cs="Cambria"/>
              </w:rPr>
              <w:t>2020</w:t>
            </w:r>
            <w:r w:rsidRPr="00C74B13">
              <w:rPr>
                <w:rFonts w:asciiTheme="majorHAnsi" w:eastAsia="Cambria" w:hAnsiTheme="majorHAnsi" w:cs="Cambria"/>
              </w:rPr>
              <w:t>)</w:t>
            </w:r>
          </w:p>
          <w:p w14:paraId="06812881" w14:textId="77777777" w:rsidR="00C20C7E" w:rsidRPr="00C74B13" w:rsidRDefault="00C20C7E">
            <w:pPr>
              <w:spacing w:before="9" w:line="120" w:lineRule="exact"/>
              <w:rPr>
                <w:rFonts w:asciiTheme="majorHAnsi" w:hAnsiTheme="majorHAnsi"/>
                <w:sz w:val="13"/>
                <w:szCs w:val="13"/>
              </w:rPr>
            </w:pPr>
          </w:p>
          <w:p w14:paraId="23FB8148" w14:textId="77777777" w:rsidR="00C20C7E" w:rsidRPr="00C74B13" w:rsidRDefault="00C22D48">
            <w:pPr>
              <w:ind w:left="1800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Cambria" w:hAnsiTheme="majorHAnsi" w:cs="Cambria"/>
                <w:b/>
              </w:rPr>
              <w:t>F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a</w:t>
            </w:r>
            <w:r w:rsidRPr="00C74B13">
              <w:rPr>
                <w:rFonts w:asciiTheme="majorHAnsi" w:eastAsia="Cambria" w:hAnsiTheme="majorHAnsi" w:cs="Cambria"/>
                <w:b/>
              </w:rPr>
              <w:t>c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ul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t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y</w:t>
            </w:r>
            <w:r w:rsidRPr="00C74B13">
              <w:rPr>
                <w:rFonts w:asciiTheme="majorHAnsi" w:eastAsia="Cambria" w:hAnsiTheme="majorHAnsi" w:cs="Cambria"/>
                <w:b/>
              </w:rPr>
              <w:t>-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Sp</w:t>
            </w:r>
            <w:r w:rsidRPr="00C74B13">
              <w:rPr>
                <w:rFonts w:asciiTheme="majorHAnsi" w:eastAsia="Cambria" w:hAnsiTheme="majorHAnsi" w:cs="Cambria"/>
                <w:b/>
              </w:rPr>
              <w:t>o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  <w:b/>
                <w:spacing w:val="2"/>
              </w:rPr>
              <w:t>s</w:t>
            </w:r>
            <w:r w:rsidRPr="00C74B13">
              <w:rPr>
                <w:rFonts w:asciiTheme="majorHAnsi" w:eastAsia="Cambria" w:hAnsiTheme="majorHAnsi" w:cs="Cambria"/>
                <w:b/>
              </w:rPr>
              <w:t>o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b/>
              </w:rPr>
              <w:t>ed</w:t>
            </w:r>
            <w:r w:rsidRPr="00C74B13">
              <w:rPr>
                <w:rFonts w:asciiTheme="majorHAnsi" w:eastAsia="Cambria" w:hAnsiTheme="majorHAnsi" w:cs="Cambria"/>
                <w:b/>
                <w:spacing w:val="-1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</w:rPr>
              <w:t>Und</w:t>
            </w:r>
            <w:r w:rsidRPr="00C74B13">
              <w:rPr>
                <w:rFonts w:asciiTheme="majorHAnsi" w:eastAsia="Cambria" w:hAnsiTheme="majorHAnsi" w:cs="Cambria"/>
                <w:b/>
                <w:spacing w:val="3"/>
              </w:rPr>
              <w:t>e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b/>
                <w:spacing w:val="2"/>
              </w:rPr>
              <w:t>g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ra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dua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t</w:t>
            </w:r>
            <w:r w:rsidRPr="00C74B13">
              <w:rPr>
                <w:rFonts w:asciiTheme="majorHAnsi" w:eastAsia="Cambria" w:hAnsiTheme="majorHAnsi" w:cs="Cambria"/>
                <w:b/>
              </w:rPr>
              <w:t>e</w:t>
            </w:r>
            <w:r w:rsidRPr="00C74B13">
              <w:rPr>
                <w:rFonts w:asciiTheme="majorHAnsi" w:eastAsia="Cambria" w:hAnsiTheme="majorHAnsi" w:cs="Cambria"/>
                <w:b/>
                <w:spacing w:val="-1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  <w:spacing w:val="2"/>
              </w:rPr>
              <w:t>R</w:t>
            </w:r>
            <w:r w:rsidRPr="00C74B13">
              <w:rPr>
                <w:rFonts w:asciiTheme="majorHAnsi" w:eastAsia="Cambria" w:hAnsiTheme="majorHAnsi" w:cs="Cambria"/>
                <w:b/>
              </w:rPr>
              <w:t>es</w:t>
            </w:r>
            <w:r w:rsidRPr="00C74B13">
              <w:rPr>
                <w:rFonts w:asciiTheme="majorHAnsi" w:eastAsia="Cambria" w:hAnsiTheme="majorHAnsi" w:cs="Cambria"/>
                <w:b/>
                <w:spacing w:val="2"/>
              </w:rPr>
              <w:t>e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ar</w:t>
            </w:r>
            <w:r w:rsidRPr="00C74B13">
              <w:rPr>
                <w:rFonts w:asciiTheme="majorHAnsi" w:eastAsia="Cambria" w:hAnsiTheme="majorHAnsi" w:cs="Cambria"/>
                <w:b/>
              </w:rPr>
              <w:t>ch</w:t>
            </w:r>
          </w:p>
          <w:p w14:paraId="029B6547" w14:textId="77777777" w:rsidR="00C20C7E" w:rsidRPr="00C74B13" w:rsidRDefault="00C22D48">
            <w:pPr>
              <w:spacing w:before="1"/>
              <w:ind w:left="1800" w:right="1808"/>
              <w:jc w:val="both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f</w:t>
            </w:r>
            <w:r w:rsidRPr="00C74B13">
              <w:rPr>
                <w:rFonts w:asciiTheme="majorHAnsi" w:eastAsia="Cambria" w:hAnsiTheme="majorHAnsi" w:cs="Cambria"/>
              </w:rPr>
              <w:t>fects</w:t>
            </w:r>
            <w:r w:rsidRPr="00C74B13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</w:rPr>
              <w:t>f</w:t>
            </w:r>
            <w:r w:rsidRPr="00C74B13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per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9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m</w:t>
            </w:r>
            <w:r w:rsidRPr="00C74B13">
              <w:rPr>
                <w:rFonts w:asciiTheme="majorHAnsi" w:eastAsia="Cambria" w:hAnsiTheme="majorHAnsi" w:cs="Cambria"/>
              </w:rPr>
              <w:t>or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ta</w:t>
            </w:r>
            <w:r w:rsidRPr="00C74B13">
              <w:rPr>
                <w:rFonts w:asciiTheme="majorHAnsi" w:eastAsia="Cambria" w:hAnsiTheme="majorHAnsi" w:cs="Cambria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2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y,</w:t>
            </w:r>
            <w:r w:rsidRPr="00C74B13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d</w:t>
            </w:r>
            <w:r w:rsidRPr="00C74B13">
              <w:rPr>
                <w:rFonts w:asciiTheme="majorHAnsi" w:eastAsia="Cambria" w:hAnsiTheme="majorHAnsi" w:cs="Cambria"/>
              </w:rPr>
              <w:t>ev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lop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m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1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Pa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ac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v</w:t>
            </w:r>
            <w:r w:rsidRPr="00C74B13">
              <w:rPr>
                <w:rFonts w:asciiTheme="majorHAnsi" w:eastAsia="Cambria" w:hAnsiTheme="majorHAnsi" w:cs="Cambria"/>
                <w:spacing w:val="-2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y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of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rt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m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f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c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c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 xml:space="preserve">a 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u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g</w:t>
            </w:r>
            <w:r w:rsidRPr="00C74B13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pro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an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z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y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m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ssa</w:t>
            </w:r>
            <w:r w:rsidRPr="00C74B13">
              <w:rPr>
                <w:rFonts w:asciiTheme="majorHAnsi" w:eastAsia="Cambria" w:hAnsiTheme="majorHAnsi" w:cs="Cambria"/>
              </w:rPr>
              <w:t>ys.</w:t>
            </w:r>
            <w:r w:rsidRPr="00C74B13">
              <w:rPr>
                <w:rFonts w:asciiTheme="majorHAnsi" w:eastAsia="Cambria" w:hAnsiTheme="majorHAnsi" w:cs="Cambria"/>
                <w:spacing w:val="4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se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10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Stu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U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g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du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te</w:t>
            </w:r>
            <w:r w:rsidRPr="00C74B13">
              <w:rPr>
                <w:rFonts w:asciiTheme="majorHAnsi" w:eastAsia="Cambria" w:hAnsiTheme="majorHAnsi" w:cs="Cambria"/>
                <w:spacing w:val="-1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c</w:t>
            </w:r>
            <w:r w:rsidRPr="00C74B13">
              <w:rPr>
                <w:rFonts w:asciiTheme="majorHAnsi" w:eastAsia="Cambria" w:hAnsiTheme="majorHAnsi" w:cs="Cambria"/>
              </w:rPr>
              <w:t>h</w:t>
            </w:r>
            <w:r w:rsidRPr="00C74B13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F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u</w:t>
            </w:r>
            <w:r w:rsidRPr="00C74B13">
              <w:rPr>
                <w:rFonts w:asciiTheme="majorHAnsi" w:eastAsia="Cambria" w:hAnsiTheme="majorHAnsi" w:cs="Cambria"/>
              </w:rPr>
              <w:t>m,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</w:rPr>
              <w:t>on Univ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ity</w:t>
            </w:r>
            <w:r w:rsidRPr="00C74B13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r</w:t>
            </w:r>
            <w:r w:rsidRPr="00C74B13">
              <w:rPr>
                <w:rFonts w:asciiTheme="majorHAnsi" w:eastAsia="Cambria" w:hAnsiTheme="majorHAnsi" w:cs="Cambria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g</w:t>
            </w:r>
            <w:r w:rsidRPr="00C74B13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2008</w:t>
            </w:r>
          </w:p>
          <w:p w14:paraId="1E88F829" w14:textId="77777777" w:rsidR="00C20C7E" w:rsidRPr="00C74B13" w:rsidRDefault="00C20C7E">
            <w:pPr>
              <w:spacing w:line="140" w:lineRule="exact"/>
              <w:rPr>
                <w:rFonts w:asciiTheme="majorHAnsi" w:hAnsiTheme="majorHAnsi"/>
                <w:sz w:val="14"/>
                <w:szCs w:val="14"/>
              </w:rPr>
            </w:pPr>
          </w:p>
          <w:p w14:paraId="07A50C8D" w14:textId="77777777" w:rsidR="00C20C7E" w:rsidRPr="00C74B13" w:rsidRDefault="00C22D48">
            <w:pPr>
              <w:ind w:left="1800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  <w:b/>
              </w:rPr>
              <w:t>en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  <w:b/>
              </w:rPr>
              <w:t>or</w:t>
            </w:r>
            <w:r w:rsidRPr="00C74B13">
              <w:rPr>
                <w:rFonts w:asciiTheme="majorHAnsi" w:eastAsia="Cambria" w:hAnsiTheme="majorHAnsi" w:cs="Cambria"/>
                <w:b/>
                <w:spacing w:val="-6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C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a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p</w:t>
            </w:r>
            <w:r w:rsidRPr="00C74B13">
              <w:rPr>
                <w:rFonts w:asciiTheme="majorHAnsi" w:eastAsia="Cambria" w:hAnsiTheme="majorHAnsi" w:cs="Cambria"/>
                <w:b/>
                <w:spacing w:val="2"/>
              </w:rPr>
              <w:t>s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t</w:t>
            </w:r>
            <w:r w:rsidRPr="00C74B13">
              <w:rPr>
                <w:rFonts w:asciiTheme="majorHAnsi" w:eastAsia="Cambria" w:hAnsiTheme="majorHAnsi" w:cs="Cambria"/>
                <w:b/>
              </w:rPr>
              <w:t>o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n</w:t>
            </w:r>
            <w:r w:rsidRPr="00C74B13">
              <w:rPr>
                <w:rFonts w:asciiTheme="majorHAnsi" w:eastAsia="Cambria" w:hAnsiTheme="majorHAnsi" w:cs="Cambria"/>
                <w:b/>
              </w:rPr>
              <w:t>e</w:t>
            </w:r>
            <w:r w:rsidRPr="00C74B13">
              <w:rPr>
                <w:rFonts w:asciiTheme="majorHAnsi" w:eastAsia="Cambria" w:hAnsiTheme="majorHAnsi" w:cs="Cambria"/>
                <w:b/>
                <w:spacing w:val="-9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</w:rPr>
              <w:t>R</w:t>
            </w:r>
            <w:r w:rsidRPr="00C74B13">
              <w:rPr>
                <w:rFonts w:asciiTheme="majorHAnsi" w:eastAsia="Cambria" w:hAnsiTheme="majorHAnsi" w:cs="Cambria"/>
                <w:b/>
                <w:spacing w:val="2"/>
              </w:rPr>
              <w:t>e</w:t>
            </w:r>
            <w:r w:rsidRPr="00C74B13">
              <w:rPr>
                <w:rFonts w:asciiTheme="majorHAnsi" w:eastAsia="Cambria" w:hAnsiTheme="majorHAnsi" w:cs="Cambria"/>
                <w:b/>
              </w:rPr>
              <w:t>se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b/>
              </w:rPr>
              <w:t>ch</w:t>
            </w:r>
          </w:p>
          <w:p w14:paraId="61DF248F" w14:textId="77777777" w:rsidR="00C20C7E" w:rsidRPr="00C74B13" w:rsidRDefault="00C22D48">
            <w:pPr>
              <w:ind w:left="1800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Cambria" w:hAnsiTheme="majorHAnsi" w:cs="Cambria"/>
                <w:spacing w:val="-1"/>
              </w:rPr>
              <w:t>B</w:t>
            </w:r>
            <w:r w:rsidRPr="00C74B13">
              <w:rPr>
                <w:rFonts w:asciiTheme="majorHAnsi" w:eastAsia="Cambria" w:hAnsiTheme="majorHAnsi" w:cs="Cambria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in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b</w:t>
            </w:r>
            <w:r w:rsidRPr="00C74B13">
              <w:rPr>
                <w:rFonts w:asciiTheme="majorHAnsi" w:eastAsia="Cambria" w:hAnsiTheme="majorHAnsi" w:cs="Cambria"/>
              </w:rPr>
              <w:t>y</w:t>
            </w:r>
            <w:r w:rsidRPr="00C74B13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he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ig</w:t>
            </w:r>
            <w:r w:rsidRPr="00C74B13">
              <w:rPr>
                <w:rFonts w:asciiTheme="majorHAnsi" w:eastAsia="Cambria" w:hAnsiTheme="majorHAnsi" w:cs="Cambria"/>
              </w:rPr>
              <w:t>h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:</w:t>
            </w:r>
            <w:r w:rsidRPr="00C74B13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im</w:t>
            </w:r>
            <w:r w:rsidRPr="00C74B13">
              <w:rPr>
                <w:rFonts w:asciiTheme="majorHAnsi" w:eastAsia="Cambria" w:hAnsiTheme="majorHAnsi" w:cs="Cambria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c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of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ig</w:t>
            </w:r>
            <w:r w:rsidRPr="00C74B13">
              <w:rPr>
                <w:rFonts w:asciiTheme="majorHAnsi" w:eastAsia="Cambria" w:hAnsiTheme="majorHAnsi" w:cs="Cambria"/>
              </w:rPr>
              <w:t>ht</w:t>
            </w:r>
            <w:r w:rsidRPr="00C74B13">
              <w:rPr>
                <w:rFonts w:asciiTheme="majorHAnsi" w:eastAsia="Cambria" w:hAnsiTheme="majorHAnsi" w:cs="Cambria"/>
                <w:spacing w:val="-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m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g</w:t>
            </w:r>
            <w:r w:rsidRPr="00C74B13">
              <w:rPr>
                <w:rFonts w:asciiTheme="majorHAnsi" w:eastAsia="Cambria" w:hAnsiTheme="majorHAnsi" w:cs="Cambria"/>
              </w:rPr>
              <w:t>ht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pol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u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on</w:t>
            </w:r>
            <w:r w:rsidRPr="00C74B13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v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p</w:t>
            </w:r>
            <w:r w:rsidRPr="00C74B13">
              <w:rPr>
                <w:rFonts w:asciiTheme="majorHAnsi" w:eastAsia="Cambria" w:hAnsiTheme="majorHAnsi" w:cs="Cambria"/>
              </w:rPr>
              <w:t>opu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’</w:t>
            </w:r>
          </w:p>
          <w:p w14:paraId="488A69A6" w14:textId="77777777" w:rsidR="00C20C7E" w:rsidRPr="00C74B13" w:rsidRDefault="00C22D48">
            <w:pPr>
              <w:ind w:left="1800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Cambria" w:hAnsiTheme="majorHAnsi" w:cs="Cambria"/>
              </w:rPr>
              <w:t>b</w:t>
            </w:r>
            <w:r w:rsidRPr="00C74B13">
              <w:rPr>
                <w:rFonts w:asciiTheme="majorHAnsi" w:eastAsia="Cambria" w:hAnsiTheme="majorHAnsi" w:cs="Cambria"/>
                <w:spacing w:val="-2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l</w:t>
            </w:r>
            <w:r w:rsidRPr="00C74B13">
              <w:rPr>
                <w:rFonts w:asciiTheme="majorHAnsi" w:eastAsia="Cambria" w:hAnsiTheme="majorHAnsi" w:cs="Cambria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g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c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9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h</w:t>
            </w:r>
            <w:r w:rsidRPr="00C74B13">
              <w:rPr>
                <w:rFonts w:asciiTheme="majorHAnsi" w:eastAsia="Cambria" w:hAnsiTheme="majorHAnsi" w:cs="Cambria"/>
              </w:rPr>
              <w:t>ythms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c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rc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u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10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c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ti</w:t>
            </w:r>
            <w:r w:rsidRPr="00C74B13">
              <w:rPr>
                <w:rFonts w:asciiTheme="majorHAnsi" w:eastAsia="Cambria" w:hAnsiTheme="majorHAnsi" w:cs="Cambria"/>
              </w:rPr>
              <w:t>v</w:t>
            </w:r>
            <w:r w:rsidRPr="00C74B13">
              <w:rPr>
                <w:rFonts w:asciiTheme="majorHAnsi" w:eastAsia="Cambria" w:hAnsiTheme="majorHAnsi" w:cs="Cambria"/>
                <w:spacing w:val="-2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es</w:t>
            </w:r>
          </w:p>
          <w:p w14:paraId="0103EE22" w14:textId="77777777" w:rsidR="00C20C7E" w:rsidRPr="00C74B13" w:rsidRDefault="00C20C7E">
            <w:pPr>
              <w:spacing w:before="8" w:line="120" w:lineRule="exact"/>
              <w:rPr>
                <w:rFonts w:asciiTheme="majorHAnsi" w:hAnsiTheme="majorHAnsi"/>
                <w:sz w:val="13"/>
                <w:szCs w:val="13"/>
              </w:rPr>
            </w:pPr>
          </w:p>
          <w:p w14:paraId="0ED34640" w14:textId="77777777" w:rsidR="00C20C7E" w:rsidRPr="00C74B13" w:rsidRDefault="00C22D48">
            <w:pPr>
              <w:ind w:left="1080"/>
              <w:rPr>
                <w:rFonts w:asciiTheme="majorHAnsi" w:eastAsia="Cambria" w:hAnsiTheme="majorHAnsi" w:cs="Cambria"/>
                <w:sz w:val="17"/>
                <w:szCs w:val="17"/>
              </w:rPr>
            </w:pPr>
            <w:r w:rsidRPr="00C74B13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A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WA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 xml:space="preserve">RDS 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A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ND</w:t>
            </w:r>
            <w:r w:rsidRPr="00C74B13">
              <w:rPr>
                <w:rFonts w:asciiTheme="majorHAnsi" w:eastAsia="Cambria" w:hAnsiTheme="majorHAnsi" w:cs="Cambria"/>
                <w:b/>
                <w:spacing w:val="1"/>
                <w:sz w:val="17"/>
                <w:szCs w:val="1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  <w:sz w:val="21"/>
                <w:szCs w:val="21"/>
              </w:rPr>
              <w:t>D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I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ST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IN</w:t>
            </w:r>
            <w:r w:rsidRPr="00C74B13">
              <w:rPr>
                <w:rFonts w:asciiTheme="majorHAnsi" w:eastAsia="Cambria" w:hAnsiTheme="majorHAnsi" w:cs="Cambria"/>
                <w:b/>
                <w:spacing w:val="1"/>
                <w:sz w:val="17"/>
                <w:szCs w:val="17"/>
              </w:rPr>
              <w:t>C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T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IO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N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S</w:t>
            </w:r>
          </w:p>
          <w:p w14:paraId="5A3ACC0F" w14:textId="77777777" w:rsidR="00C20C7E" w:rsidRPr="00C74B13" w:rsidRDefault="00C20C7E">
            <w:pPr>
              <w:spacing w:before="9" w:line="10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1CB33361" w14:textId="77777777" w:rsidR="00C20C7E" w:rsidRPr="00C74B13" w:rsidRDefault="00C22D48">
            <w:pPr>
              <w:ind w:left="1800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Cambria" w:hAnsiTheme="majorHAnsi" w:cs="Cambria"/>
                <w:spacing w:val="1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mi</w:t>
            </w:r>
            <w:r w:rsidRPr="00C74B13">
              <w:rPr>
                <w:rFonts w:asciiTheme="majorHAnsi" w:eastAsia="Cambria" w:hAnsiTheme="majorHAnsi" w:cs="Cambria"/>
              </w:rPr>
              <w:t>cr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9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D</w:t>
            </w:r>
            <w:r w:rsidRPr="00C74B13">
              <w:rPr>
                <w:rFonts w:asciiTheme="majorHAnsi" w:eastAsia="Cambria" w:hAnsiTheme="majorHAnsi" w:cs="Cambria"/>
              </w:rPr>
              <w:t>elta</w:t>
            </w:r>
            <w:r w:rsidRPr="00C74B13">
              <w:rPr>
                <w:rFonts w:asciiTheme="majorHAnsi" w:eastAsia="Cambria" w:hAnsiTheme="majorHAnsi" w:cs="Cambria"/>
                <w:spacing w:val="-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K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pp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,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Na</w:t>
            </w:r>
            <w:r w:rsidRPr="00C74B13">
              <w:rPr>
                <w:rFonts w:asciiTheme="majorHAnsi" w:eastAsia="Cambria" w:hAnsiTheme="majorHAnsi" w:cs="Cambria"/>
              </w:rPr>
              <w:t>tio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na</w:t>
            </w:r>
            <w:r w:rsidRPr="00C74B13">
              <w:rPr>
                <w:rFonts w:asciiTheme="majorHAnsi" w:eastAsia="Cambria" w:hAnsiTheme="majorHAnsi" w:cs="Cambria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hip</w:t>
            </w:r>
            <w:r w:rsidRPr="00C74B13">
              <w:rPr>
                <w:rFonts w:asciiTheme="majorHAnsi" w:eastAsia="Cambria" w:hAnsiTheme="majorHAnsi" w:cs="Cambria"/>
                <w:spacing w:val="-9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H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or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Soc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ty</w:t>
            </w:r>
          </w:p>
          <w:p w14:paraId="21C6DCD1" w14:textId="77777777" w:rsidR="00C20C7E" w:rsidRPr="00C74B13" w:rsidRDefault="00C22D48">
            <w:pPr>
              <w:spacing w:before="34"/>
              <w:ind w:left="1800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Cambria" w:hAnsiTheme="majorHAnsi" w:cs="Cambria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-2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r</w:t>
            </w:r>
            <w:r w:rsidRPr="00C74B13">
              <w:rPr>
                <w:rFonts w:asciiTheme="majorHAnsi" w:eastAsia="Cambria" w:hAnsiTheme="majorHAnsi" w:cs="Cambria"/>
              </w:rPr>
              <w:t>ito</w:t>
            </w:r>
            <w:r w:rsidRPr="00C74B13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wa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f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G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du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0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tudy</w:t>
            </w:r>
          </w:p>
          <w:p w14:paraId="651209D4" w14:textId="77777777" w:rsidR="00C20C7E" w:rsidRPr="00C74B13" w:rsidRDefault="00C22D48">
            <w:pPr>
              <w:spacing w:before="34"/>
              <w:ind w:left="1800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Cambria" w:hAnsiTheme="majorHAnsi" w:cs="Cambria"/>
                <w:spacing w:val="-1"/>
              </w:rPr>
              <w:t>B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B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B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ta</w:t>
            </w:r>
            <w:r w:rsidRPr="00C74B13">
              <w:rPr>
                <w:rFonts w:asciiTheme="majorHAnsi" w:eastAsia="Cambria" w:hAnsiTheme="majorHAnsi" w:cs="Cambria"/>
              </w:rPr>
              <w:t>,</w:t>
            </w:r>
            <w:r w:rsidRPr="00C74B13">
              <w:rPr>
                <w:rFonts w:asciiTheme="majorHAnsi" w:eastAsia="Cambria" w:hAnsiTheme="majorHAnsi" w:cs="Cambria"/>
                <w:spacing w:val="-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Bio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</w:rPr>
              <w:t>ogy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Ho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or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c</w:t>
            </w:r>
            <w:r w:rsidRPr="00C74B13">
              <w:rPr>
                <w:rFonts w:asciiTheme="majorHAnsi" w:eastAsia="Cambria" w:hAnsiTheme="majorHAnsi" w:cs="Cambria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ty</w:t>
            </w:r>
          </w:p>
          <w:p w14:paraId="000FE3EF" w14:textId="77777777" w:rsidR="00C20C7E" w:rsidRPr="00C74B13" w:rsidRDefault="00C22D48">
            <w:pPr>
              <w:spacing w:before="36"/>
              <w:ind w:left="1800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Cambria" w:hAnsiTheme="majorHAnsi" w:cs="Cambria"/>
              </w:rPr>
              <w:t>Phi</w:t>
            </w:r>
            <w:r w:rsidRPr="00C74B13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K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ppa</w:t>
            </w:r>
            <w:r w:rsidRPr="00C74B13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h</w:t>
            </w:r>
            <w:r w:rsidRPr="00C74B13">
              <w:rPr>
                <w:rFonts w:asciiTheme="majorHAnsi" w:eastAsia="Cambria" w:hAnsiTheme="majorHAnsi" w:cs="Cambria"/>
              </w:rPr>
              <w:t>i,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H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c</w:t>
            </w:r>
            <w:r w:rsidRPr="00C74B13">
              <w:rPr>
                <w:rFonts w:asciiTheme="majorHAnsi" w:eastAsia="Cambria" w:hAnsiTheme="majorHAnsi" w:cs="Cambria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y</w:t>
            </w:r>
          </w:p>
          <w:p w14:paraId="7CA7FA19" w14:textId="77777777" w:rsidR="00C20C7E" w:rsidRPr="00C74B13" w:rsidRDefault="00C22D48">
            <w:pPr>
              <w:spacing w:before="34"/>
              <w:ind w:left="1800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Cambria" w:hAnsiTheme="majorHAnsi" w:cs="Cambria"/>
              </w:rPr>
              <w:t>Phi</w:t>
            </w:r>
            <w:r w:rsidRPr="00C74B13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Eta</w:t>
            </w:r>
            <w:r w:rsidRPr="00C74B13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ig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m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,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H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or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Soc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ty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c</w:t>
            </w:r>
            <w:r w:rsidRPr="00C74B13">
              <w:rPr>
                <w:rFonts w:asciiTheme="majorHAnsi" w:eastAsia="Cambria" w:hAnsiTheme="majorHAnsi" w:cs="Cambria"/>
              </w:rPr>
              <w:t>og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izing</w:t>
            </w:r>
            <w:r w:rsidRPr="00C74B13">
              <w:rPr>
                <w:rFonts w:asciiTheme="majorHAnsi" w:eastAsia="Cambria" w:hAnsiTheme="majorHAnsi" w:cs="Cambria"/>
                <w:spacing w:val="-9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F</w:t>
            </w:r>
            <w:r w:rsidRPr="00C74B13">
              <w:rPr>
                <w:rFonts w:asciiTheme="majorHAnsi" w:eastAsia="Cambria" w:hAnsiTheme="majorHAnsi" w:cs="Cambria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st-Y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Stu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en</w:t>
            </w:r>
            <w:r w:rsidRPr="00C74B13">
              <w:rPr>
                <w:rFonts w:asciiTheme="majorHAnsi" w:eastAsia="Cambria" w:hAnsiTheme="majorHAnsi" w:cs="Cambria"/>
              </w:rPr>
              <w:t>ts</w:t>
            </w:r>
          </w:p>
          <w:p w14:paraId="53328CB7" w14:textId="77777777" w:rsidR="00C20C7E" w:rsidRPr="00C74B13" w:rsidRDefault="00C22D48">
            <w:pPr>
              <w:spacing w:before="36"/>
              <w:ind w:left="1800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</w:rPr>
              <w:t>on</w:t>
            </w:r>
            <w:r w:rsidRPr="00C74B13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Uni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v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ty</w:t>
            </w:r>
            <w:r w:rsidRPr="00C74B13">
              <w:rPr>
                <w:rFonts w:asciiTheme="majorHAnsi" w:eastAsia="Cambria" w:hAnsiTheme="majorHAnsi" w:cs="Cambria"/>
                <w:spacing w:val="-9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Sc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h</w:t>
            </w:r>
            <w:r w:rsidRPr="00C74B13">
              <w:rPr>
                <w:rFonts w:asciiTheme="majorHAnsi" w:eastAsia="Cambria" w:hAnsiTheme="majorHAnsi" w:cs="Cambria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hip</w:t>
            </w:r>
            <w:r w:rsidRPr="00C74B13">
              <w:rPr>
                <w:rFonts w:asciiTheme="majorHAnsi" w:eastAsia="Cambria" w:hAnsiTheme="majorHAnsi" w:cs="Cambria"/>
                <w:spacing w:val="-1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c</w:t>
            </w:r>
            <w:r w:rsidRPr="00C74B13">
              <w:rPr>
                <w:rFonts w:asciiTheme="majorHAnsi" w:eastAsia="Cambria" w:hAnsiTheme="majorHAnsi" w:cs="Cambria"/>
              </w:rPr>
              <w:t>ip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t</w:t>
            </w:r>
          </w:p>
          <w:p w14:paraId="554D24DE" w14:textId="77777777" w:rsidR="00C20C7E" w:rsidRPr="00C74B13" w:rsidRDefault="00C22D48">
            <w:pPr>
              <w:spacing w:before="34"/>
              <w:ind w:left="1800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</w:rPr>
              <w:t>on</w:t>
            </w:r>
            <w:r w:rsidRPr="00C74B13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nt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’</w:t>
            </w:r>
            <w:r w:rsidRPr="00C74B13">
              <w:rPr>
                <w:rFonts w:asciiTheme="majorHAnsi" w:eastAsia="Cambria" w:hAnsiTheme="majorHAnsi" w:cs="Cambria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10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</w:rPr>
              <w:t>ist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(</w:t>
            </w:r>
            <w:r w:rsidRPr="00C74B13">
              <w:rPr>
                <w:rFonts w:asciiTheme="majorHAnsi" w:eastAsia="Cambria" w:hAnsiTheme="majorHAnsi" w:cs="Cambria"/>
              </w:rPr>
              <w:t>5</w:t>
            </w:r>
            <w:r w:rsidRPr="00C74B13">
              <w:rPr>
                <w:rFonts w:asciiTheme="majorHAnsi" w:eastAsia="Cambria" w:hAnsiTheme="majorHAnsi" w:cs="Cambria"/>
                <w:spacing w:val="-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m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)</w:t>
            </w:r>
          </w:p>
          <w:p w14:paraId="0B8C3111" w14:textId="77777777" w:rsidR="00C20C7E" w:rsidRPr="00C74B13" w:rsidRDefault="00C20C7E">
            <w:pPr>
              <w:spacing w:before="4" w:line="10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1C43198B" w14:textId="77777777" w:rsidR="00C20C7E" w:rsidRPr="00C74B13" w:rsidRDefault="00C22D48">
            <w:pPr>
              <w:ind w:left="1080"/>
              <w:rPr>
                <w:rFonts w:asciiTheme="majorHAnsi" w:eastAsia="Cambria" w:hAnsiTheme="majorHAnsi" w:cs="Cambria"/>
                <w:sz w:val="17"/>
                <w:szCs w:val="17"/>
              </w:rPr>
            </w:pPr>
            <w:r w:rsidRPr="00C74B13">
              <w:rPr>
                <w:rFonts w:asciiTheme="majorHAnsi" w:eastAsia="Cambria" w:hAnsiTheme="majorHAnsi" w:cs="Cambria"/>
                <w:b/>
                <w:sz w:val="21"/>
                <w:szCs w:val="21"/>
              </w:rPr>
              <w:t>O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N</w:t>
            </w:r>
            <w:r w:rsidRPr="00C74B13">
              <w:rPr>
                <w:rFonts w:asciiTheme="majorHAnsi" w:eastAsia="Cambria" w:hAnsiTheme="majorHAnsi" w:cs="Cambria"/>
                <w:b/>
                <w:spacing w:val="1"/>
                <w:sz w:val="21"/>
                <w:szCs w:val="21"/>
              </w:rPr>
              <w:t>-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C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A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M</w:t>
            </w:r>
            <w:r w:rsidRPr="00C74B13">
              <w:rPr>
                <w:rFonts w:asciiTheme="majorHAnsi" w:eastAsia="Cambria" w:hAnsiTheme="majorHAnsi" w:cs="Cambria"/>
                <w:b/>
                <w:spacing w:val="1"/>
                <w:sz w:val="17"/>
                <w:szCs w:val="17"/>
              </w:rPr>
              <w:t>P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US</w:t>
            </w:r>
            <w:r w:rsidRPr="00C74B13">
              <w:rPr>
                <w:rFonts w:asciiTheme="majorHAnsi" w:eastAsia="Cambria" w:hAnsiTheme="majorHAnsi" w:cs="Cambria"/>
                <w:b/>
                <w:spacing w:val="-2"/>
                <w:sz w:val="17"/>
                <w:szCs w:val="1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  <w:spacing w:val="1"/>
                <w:sz w:val="21"/>
                <w:szCs w:val="21"/>
              </w:rPr>
              <w:t>W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O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 xml:space="preserve">RK 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A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 xml:space="preserve">ND </w:t>
            </w:r>
            <w:r w:rsidRPr="00C74B13">
              <w:rPr>
                <w:rFonts w:asciiTheme="majorHAnsi" w:eastAsia="Cambria" w:hAnsiTheme="majorHAnsi" w:cs="Cambria"/>
                <w:b/>
                <w:spacing w:val="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N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V</w:t>
            </w:r>
            <w:r w:rsidRPr="00C74B13">
              <w:rPr>
                <w:rFonts w:asciiTheme="majorHAnsi" w:eastAsia="Cambria" w:hAnsiTheme="majorHAnsi" w:cs="Cambria"/>
                <w:b/>
                <w:spacing w:val="-3"/>
                <w:sz w:val="17"/>
                <w:szCs w:val="17"/>
              </w:rPr>
              <w:t>O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LVEMENT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55379E18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</w:tr>
      <w:tr w:rsidR="00C20C7E" w:rsidRPr="00C74B13" w14:paraId="445C06AE" w14:textId="77777777">
        <w:trPr>
          <w:trHeight w:hRule="exact" w:val="791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3E49D5BD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31998782" w14:textId="06A54D8F" w:rsidR="00C20C7E" w:rsidRPr="00C74B13" w:rsidRDefault="00C22D48">
            <w:pPr>
              <w:spacing w:before="23"/>
              <w:ind w:left="1368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C74B13">
              <w:rPr>
                <w:rFonts w:asciiTheme="majorHAnsi" w:eastAsia="Cambria" w:hAnsiTheme="majorHAnsi" w:cs="Cambria"/>
                <w:b/>
                <w:sz w:val="21"/>
                <w:szCs w:val="21"/>
              </w:rPr>
              <w:t>Of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f</w:t>
            </w:r>
            <w:r w:rsidRPr="00C74B13">
              <w:rPr>
                <w:rFonts w:asciiTheme="majorHAnsi" w:eastAsia="Cambria" w:hAnsiTheme="majorHAnsi" w:cs="Cambria"/>
                <w:b/>
                <w:spacing w:val="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c</w:t>
            </w:r>
            <w:r w:rsidRPr="00C74B13">
              <w:rPr>
                <w:rFonts w:asciiTheme="majorHAnsi" w:eastAsia="Cambria" w:hAnsiTheme="majorHAnsi" w:cs="Cambria"/>
                <w:b/>
                <w:sz w:val="21"/>
                <w:szCs w:val="21"/>
              </w:rPr>
              <w:t xml:space="preserve">e of </w:t>
            </w:r>
            <w:r w:rsidRPr="00C74B13">
              <w:rPr>
                <w:rFonts w:asciiTheme="majorHAnsi" w:eastAsia="Cambria" w:hAnsiTheme="majorHAnsi" w:cs="Cambria"/>
                <w:b/>
                <w:spacing w:val="-3"/>
                <w:sz w:val="21"/>
                <w:szCs w:val="21"/>
              </w:rPr>
              <w:t>t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h</w:t>
            </w:r>
            <w:r w:rsidRPr="00C74B13">
              <w:rPr>
                <w:rFonts w:asciiTheme="majorHAnsi" w:eastAsia="Cambria" w:hAnsiTheme="majorHAnsi" w:cs="Cambria"/>
                <w:b/>
                <w:sz w:val="21"/>
                <w:szCs w:val="21"/>
              </w:rPr>
              <w:t>e P</w:t>
            </w:r>
            <w:r w:rsidRPr="00C74B13">
              <w:rPr>
                <w:rFonts w:asciiTheme="majorHAnsi" w:eastAsia="Cambria" w:hAnsiTheme="majorHAnsi" w:cs="Cambria"/>
                <w:b/>
                <w:spacing w:val="-2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b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b/>
                <w:spacing w:val="-2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b/>
                <w:spacing w:val="1"/>
                <w:sz w:val="21"/>
                <w:szCs w:val="21"/>
              </w:rPr>
              <w:t>d</w:t>
            </w:r>
            <w:r w:rsidRPr="00C74B13">
              <w:rPr>
                <w:rFonts w:asciiTheme="majorHAnsi" w:eastAsia="Cambria" w:hAnsiTheme="majorHAnsi" w:cs="Cambria"/>
                <w:b/>
                <w:spacing w:val="-2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b/>
                <w:sz w:val="21"/>
                <w:szCs w:val="21"/>
              </w:rPr>
              <w:t>nt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,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l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on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Un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iv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ty                                                                                 Feb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="00C74B13">
              <w:rPr>
                <w:rFonts w:asciiTheme="majorHAnsi" w:eastAsia="Cambria" w:hAnsiTheme="majorHAnsi" w:cs="Cambria"/>
                <w:sz w:val="21"/>
                <w:szCs w:val="21"/>
              </w:rPr>
              <w:t>2021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-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se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nt</w:t>
            </w:r>
          </w:p>
          <w:p w14:paraId="69F04384" w14:textId="77777777" w:rsidR="00C20C7E" w:rsidRPr="00C74B13" w:rsidRDefault="00C22D48">
            <w:pPr>
              <w:spacing w:before="1"/>
              <w:ind w:left="1368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St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ud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nt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W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ker</w:t>
            </w:r>
          </w:p>
          <w:p w14:paraId="415B0F1F" w14:textId="77777777" w:rsidR="00C20C7E" w:rsidRPr="00C74B13" w:rsidRDefault="00C22D48">
            <w:pPr>
              <w:spacing w:before="2"/>
              <w:ind w:left="1728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C74B13">
              <w:rPr>
                <w:rFonts w:asciiTheme="majorHAnsi" w:eastAsia="Segoe MDL2 Assets" w:hAnsiTheme="majorHAnsi" w:cs="Segoe MDL2 Assets"/>
                <w:w w:val="46"/>
                <w:sz w:val="21"/>
                <w:szCs w:val="21"/>
              </w:rPr>
              <w:t xml:space="preserve">    </w:t>
            </w:r>
            <w:r w:rsidRPr="00C74B13">
              <w:rPr>
                <w:rFonts w:asciiTheme="majorHAnsi" w:eastAsia="Segoe MDL2 Assets" w:hAnsiTheme="majorHAnsi" w:cs="Segoe MDL2 Assets"/>
                <w:spacing w:val="23"/>
                <w:w w:val="46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t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end a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 xml:space="preserve">d 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c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ont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b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u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d to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meet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g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 xml:space="preserve">s 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l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at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 xml:space="preserve">d to 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U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iv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ty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mp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v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em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nt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5D5FEEE1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</w:tr>
      <w:tr w:rsidR="00C20C7E" w:rsidRPr="00C74B13" w14:paraId="39E303D9" w14:textId="77777777">
        <w:trPr>
          <w:trHeight w:hRule="exact" w:val="792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19790BFE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53CDCD63" w14:textId="77777777" w:rsidR="00C20C7E" w:rsidRPr="00C74B13" w:rsidRDefault="00C22D48">
            <w:pPr>
              <w:spacing w:line="240" w:lineRule="exact"/>
              <w:ind w:left="1728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C74B13">
              <w:rPr>
                <w:rFonts w:asciiTheme="majorHAnsi" w:eastAsia="Segoe MDL2 Assets" w:hAnsiTheme="majorHAnsi" w:cs="Segoe MDL2 Assets"/>
                <w:w w:val="46"/>
                <w:sz w:val="21"/>
                <w:szCs w:val="21"/>
              </w:rPr>
              <w:t xml:space="preserve">    </w:t>
            </w:r>
            <w:r w:rsidRPr="00C74B13">
              <w:rPr>
                <w:rFonts w:asciiTheme="majorHAnsi" w:eastAsia="Segoe MDL2 Assets" w:hAnsiTheme="majorHAnsi" w:cs="Segoe MDL2 Assets"/>
                <w:spacing w:val="23"/>
                <w:w w:val="46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C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u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ct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daily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adm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trat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v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 ope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a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tions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(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c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om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m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u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c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a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tions,</w:t>
            </w:r>
            <w:r w:rsidRPr="00C74B13">
              <w:rPr>
                <w:rFonts w:asciiTheme="majorHAnsi" w:eastAsia="Cambria" w:hAnsiTheme="majorHAnsi" w:cs="Cambria"/>
                <w:spacing w:val="2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d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 xml:space="preserve">ata 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m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ana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g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m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ent, a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d tel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ep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h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e)</w:t>
            </w:r>
          </w:p>
          <w:p w14:paraId="194D3F0F" w14:textId="77777777" w:rsidR="00C20C7E" w:rsidRPr="00C74B13" w:rsidRDefault="00C22D48">
            <w:pPr>
              <w:spacing w:line="240" w:lineRule="exact"/>
              <w:ind w:left="1980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w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h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le p</w:t>
            </w:r>
            <w:r w:rsidRPr="00C74B13">
              <w:rPr>
                <w:rFonts w:asciiTheme="majorHAnsi" w:eastAsia="Cambria" w:hAnsiTheme="majorHAnsi" w:cs="Cambria"/>
                <w:spacing w:val="-4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vi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ng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ma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y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gr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am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 xml:space="preserve">and 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a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dm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a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ti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v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 s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u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p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f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or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s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ta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f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f</w:t>
            </w:r>
          </w:p>
          <w:p w14:paraId="4378F219" w14:textId="77777777" w:rsidR="00C20C7E" w:rsidRPr="00C74B13" w:rsidRDefault="00C22D48">
            <w:pPr>
              <w:spacing w:before="2"/>
              <w:ind w:left="1728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C74B13">
              <w:rPr>
                <w:rFonts w:asciiTheme="majorHAnsi" w:eastAsia="Segoe MDL2 Assets" w:hAnsiTheme="majorHAnsi" w:cs="Segoe MDL2 Assets"/>
                <w:w w:val="46"/>
                <w:sz w:val="21"/>
                <w:szCs w:val="21"/>
              </w:rPr>
              <w:t xml:space="preserve">    </w:t>
            </w:r>
            <w:r w:rsidRPr="00C74B13">
              <w:rPr>
                <w:rFonts w:asciiTheme="majorHAnsi" w:eastAsia="Segoe MDL2 Assets" w:hAnsiTheme="majorHAnsi" w:cs="Segoe MDL2 Assets"/>
                <w:spacing w:val="23"/>
                <w:w w:val="46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C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a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te na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m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t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g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 xml:space="preserve">s, 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p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la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c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 ca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,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 xml:space="preserve">d 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vi</w:t>
            </w:r>
            <w:r w:rsidRPr="00C74B13">
              <w:rPr>
                <w:rFonts w:asciiTheme="majorHAnsi" w:eastAsia="Cambria" w:hAnsiTheme="majorHAnsi" w:cs="Cambria"/>
                <w:spacing w:val="2"/>
                <w:sz w:val="21"/>
                <w:szCs w:val="21"/>
              </w:rPr>
              <w:t>t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at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s f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o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v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 xml:space="preserve">ts 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h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 xml:space="preserve">d 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b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y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h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 P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de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t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11EC8625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</w:tr>
      <w:tr w:rsidR="00C20C7E" w:rsidRPr="00C74B13" w14:paraId="576997C0" w14:textId="77777777">
        <w:trPr>
          <w:trHeight w:hRule="exact" w:val="532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55175D78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7C69A2ED" w14:textId="6779E2D3" w:rsidR="00C20C7E" w:rsidRPr="00C74B13" w:rsidRDefault="00C22D48">
            <w:pPr>
              <w:spacing w:before="24"/>
              <w:ind w:left="1368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C74B13">
              <w:rPr>
                <w:rFonts w:asciiTheme="majorHAnsi" w:eastAsia="Cambria" w:hAnsiTheme="majorHAnsi" w:cs="Cambria"/>
                <w:b/>
                <w:sz w:val="21"/>
                <w:szCs w:val="21"/>
              </w:rPr>
              <w:t>Elon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  <w:sz w:val="21"/>
                <w:szCs w:val="21"/>
              </w:rPr>
              <w:t>101</w:t>
            </w:r>
            <w:r w:rsidRPr="00C74B13">
              <w:rPr>
                <w:rFonts w:asciiTheme="majorHAnsi" w:eastAsia="Cambria" w:hAnsiTheme="majorHAnsi" w:cs="Cambria"/>
                <w:b/>
                <w:spacing w:val="-4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  <w:spacing w:val="1"/>
                <w:sz w:val="21"/>
                <w:szCs w:val="21"/>
              </w:rPr>
              <w:t>F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b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b/>
                <w:spacing w:val="1"/>
                <w:sz w:val="21"/>
                <w:szCs w:val="21"/>
              </w:rPr>
              <w:t>h</w:t>
            </w:r>
            <w:r w:rsidRPr="00C74B13">
              <w:rPr>
                <w:rFonts w:asciiTheme="majorHAnsi" w:eastAsia="Cambria" w:hAnsiTheme="majorHAnsi" w:cs="Cambria"/>
                <w:b/>
                <w:spacing w:val="-3"/>
                <w:sz w:val="21"/>
                <w:szCs w:val="21"/>
              </w:rPr>
              <w:t>m</w:t>
            </w:r>
            <w:r w:rsidRPr="00C74B13">
              <w:rPr>
                <w:rFonts w:asciiTheme="majorHAnsi" w:eastAsia="Cambria" w:hAnsiTheme="majorHAnsi" w:cs="Cambria"/>
                <w:b/>
                <w:sz w:val="21"/>
                <w:szCs w:val="21"/>
              </w:rPr>
              <w:t>an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  <w:sz w:val="21"/>
                <w:szCs w:val="21"/>
              </w:rPr>
              <w:t>Se</w:t>
            </w:r>
            <w:r w:rsidRPr="00C74B13">
              <w:rPr>
                <w:rFonts w:asciiTheme="majorHAnsi" w:eastAsia="Cambria" w:hAnsiTheme="majorHAnsi" w:cs="Cambria"/>
                <w:b/>
                <w:spacing w:val="-3"/>
                <w:sz w:val="21"/>
                <w:szCs w:val="21"/>
              </w:rPr>
              <w:t>m</w:t>
            </w:r>
            <w:r w:rsidRPr="00C74B13">
              <w:rPr>
                <w:rFonts w:asciiTheme="majorHAnsi" w:eastAsia="Cambria" w:hAnsiTheme="majorHAnsi" w:cs="Cambria"/>
                <w:b/>
                <w:spacing w:val="-2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b/>
                <w:sz w:val="21"/>
                <w:szCs w:val="21"/>
              </w:rPr>
              <w:t>na</w:t>
            </w:r>
            <w:r w:rsidRPr="00C74B13">
              <w:rPr>
                <w:rFonts w:asciiTheme="majorHAnsi" w:eastAsia="Cambria" w:hAnsiTheme="majorHAnsi" w:cs="Cambria"/>
                <w:b/>
                <w:spacing w:val="1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,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o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n,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 xml:space="preserve">NC                                                                               </w:t>
            </w:r>
            <w:r w:rsidRPr="00C74B13">
              <w:rPr>
                <w:rFonts w:asciiTheme="majorHAnsi" w:eastAsia="Cambria" w:hAnsiTheme="majorHAnsi" w:cs="Cambria"/>
                <w:spacing w:val="12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 xml:space="preserve">Fall </w:t>
            </w:r>
            <w:r w:rsidR="00C74B13">
              <w:rPr>
                <w:rFonts w:asciiTheme="majorHAnsi" w:eastAsia="Cambria" w:hAnsiTheme="majorHAnsi" w:cs="Cambria"/>
                <w:sz w:val="21"/>
                <w:szCs w:val="21"/>
              </w:rPr>
              <w:t>2020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 xml:space="preserve">, 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F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 xml:space="preserve">all </w:t>
            </w:r>
            <w:r w:rsid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2021</w:t>
            </w:r>
          </w:p>
          <w:p w14:paraId="7B9C523C" w14:textId="77777777" w:rsidR="00C20C7E" w:rsidRPr="00C74B13" w:rsidRDefault="00C22D48">
            <w:pPr>
              <w:spacing w:line="240" w:lineRule="exact"/>
              <w:ind w:left="1368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T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a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ch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ng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ta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nt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370BB69E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</w:tr>
      <w:tr w:rsidR="00C20C7E" w:rsidRPr="00C74B13" w14:paraId="54185214" w14:textId="77777777">
        <w:trPr>
          <w:trHeight w:hRule="exact" w:val="534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08EF7E1D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66C5DE72" w14:textId="77777777" w:rsidR="00C20C7E" w:rsidRPr="00C74B13" w:rsidRDefault="00C22D48">
            <w:pPr>
              <w:tabs>
                <w:tab w:val="left" w:pos="1980"/>
              </w:tabs>
              <w:spacing w:before="1" w:line="240" w:lineRule="exact"/>
              <w:ind w:left="1980" w:right="2616" w:hanging="360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C74B13">
              <w:rPr>
                <w:rFonts w:asciiTheme="majorHAnsi" w:eastAsia="Segoe MDL2 Assets" w:hAnsiTheme="majorHAnsi" w:cs="Segoe MDL2 Assets"/>
                <w:w w:val="46"/>
                <w:sz w:val="21"/>
                <w:szCs w:val="21"/>
              </w:rPr>
              <w:t></w:t>
            </w:r>
            <w:r w:rsidRPr="00C74B13">
              <w:rPr>
                <w:rFonts w:asciiTheme="majorHAnsi" w:eastAsia="Segoe MDL2 Assets" w:hAnsiTheme="majorHAnsi" w:cs="Segoe MDL2 Assets"/>
                <w:sz w:val="21"/>
                <w:szCs w:val="21"/>
              </w:rPr>
              <w:tab/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Pa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tner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 xml:space="preserve">d 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wi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t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 xml:space="preserve">h a 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f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a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c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u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l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ty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m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em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b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er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 xml:space="preserve">and 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a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 xml:space="preserve">d 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wi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t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h n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w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u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de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t t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tion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t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o c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o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l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g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 l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f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 by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d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esi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g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ng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and</w:t>
            </w:r>
            <w:r w:rsidRPr="00C74B13">
              <w:rPr>
                <w:rFonts w:asciiTheme="majorHAnsi" w:eastAsia="Cambria" w:hAnsiTheme="majorHAnsi" w:cs="Cambria"/>
                <w:spacing w:val="45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mpleme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ti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g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c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m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h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e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ns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iv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e le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o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p</w:t>
            </w:r>
            <w:r w:rsidRPr="00C74B13">
              <w:rPr>
                <w:rFonts w:asciiTheme="majorHAnsi" w:eastAsia="Cambria" w:hAnsiTheme="majorHAnsi" w:cs="Cambria"/>
                <w:sz w:val="21"/>
                <w:szCs w:val="21"/>
              </w:rPr>
              <w:t>lans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4FF3B94B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</w:tr>
      <w:tr w:rsidR="00C20C7E" w:rsidRPr="00C74B13" w14:paraId="3ECA942E" w14:textId="77777777">
        <w:trPr>
          <w:trHeight w:hRule="exact" w:val="318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4411AF51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757F9F66" w14:textId="77777777" w:rsidR="00C20C7E" w:rsidRPr="00C74B13" w:rsidRDefault="00C22D48">
            <w:pPr>
              <w:spacing w:before="24"/>
              <w:ind w:left="1080"/>
              <w:rPr>
                <w:rFonts w:asciiTheme="majorHAnsi" w:eastAsia="Cambria" w:hAnsiTheme="majorHAnsi" w:cs="Cambria"/>
                <w:sz w:val="17"/>
                <w:szCs w:val="17"/>
              </w:rPr>
            </w:pPr>
            <w:r w:rsidRPr="00C74B13">
              <w:rPr>
                <w:rFonts w:asciiTheme="majorHAnsi" w:eastAsia="Cambria" w:hAnsiTheme="majorHAnsi" w:cs="Cambria"/>
                <w:b/>
                <w:sz w:val="21"/>
                <w:szCs w:val="21"/>
              </w:rPr>
              <w:t>V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O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LU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NT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EER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/</w:t>
            </w:r>
            <w:r w:rsidRPr="00C74B13">
              <w:rPr>
                <w:rFonts w:asciiTheme="majorHAnsi" w:eastAsia="Cambria" w:hAnsiTheme="majorHAnsi" w:cs="Cambria"/>
                <w:b/>
                <w:sz w:val="21"/>
                <w:szCs w:val="21"/>
              </w:rPr>
              <w:t>S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ERVI</w:t>
            </w:r>
            <w:r w:rsidRPr="00C74B13">
              <w:rPr>
                <w:rFonts w:asciiTheme="majorHAnsi" w:eastAsia="Cambria" w:hAnsiTheme="majorHAnsi" w:cs="Cambria"/>
                <w:b/>
                <w:spacing w:val="1"/>
                <w:sz w:val="17"/>
                <w:szCs w:val="17"/>
              </w:rPr>
              <w:t>C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E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  <w:spacing w:val="1"/>
                <w:sz w:val="21"/>
                <w:szCs w:val="21"/>
              </w:rPr>
              <w:t>W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O</w:t>
            </w:r>
            <w:r w:rsidRPr="00C74B13">
              <w:rPr>
                <w:rFonts w:asciiTheme="majorHAnsi" w:eastAsia="Cambria" w:hAnsiTheme="majorHAnsi" w:cs="Cambria"/>
                <w:b/>
                <w:sz w:val="17"/>
                <w:szCs w:val="17"/>
              </w:rPr>
              <w:t>RK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3C12F840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</w:tr>
      <w:tr w:rsidR="00C20C7E" w:rsidRPr="00C74B13" w14:paraId="0C35DDF6" w14:textId="77777777">
        <w:trPr>
          <w:trHeight w:hRule="exact" w:val="276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7CA375E2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25EE62C1" w14:textId="6E97E6F1" w:rsidR="00C20C7E" w:rsidRPr="00C74B13" w:rsidRDefault="00C22D48">
            <w:pPr>
              <w:spacing w:before="25"/>
              <w:ind w:left="1395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Cambria" w:hAnsiTheme="majorHAnsi" w:cs="Cambria"/>
                <w:b/>
              </w:rPr>
              <w:t>Ho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s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p</w:t>
            </w:r>
            <w:r w:rsidRPr="00C74B13">
              <w:rPr>
                <w:rFonts w:asciiTheme="majorHAnsi" w:eastAsia="Cambria" w:hAnsiTheme="majorHAnsi" w:cs="Cambria"/>
                <w:b/>
              </w:rPr>
              <w:t>ice</w:t>
            </w:r>
            <w:r w:rsidRPr="00C74B13">
              <w:rPr>
                <w:rFonts w:asciiTheme="majorHAnsi" w:eastAsia="Cambria" w:hAnsiTheme="majorHAnsi" w:cs="Cambria"/>
                <w:b/>
                <w:spacing w:val="-6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  <w:spacing w:val="2"/>
              </w:rPr>
              <w:t>P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a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ll</w:t>
            </w:r>
            <w:r w:rsidRPr="00C74B13">
              <w:rPr>
                <w:rFonts w:asciiTheme="majorHAnsi" w:eastAsia="Cambria" w:hAnsiTheme="majorHAnsi" w:cs="Cambria"/>
                <w:b/>
              </w:rPr>
              <w:t>i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at</w:t>
            </w:r>
            <w:r w:rsidRPr="00C74B13">
              <w:rPr>
                <w:rFonts w:asciiTheme="majorHAnsi" w:eastAsia="Cambria" w:hAnsiTheme="majorHAnsi" w:cs="Cambria"/>
                <w:b/>
                <w:spacing w:val="2"/>
              </w:rPr>
              <w:t>i</w:t>
            </w:r>
            <w:r w:rsidRPr="00C74B13">
              <w:rPr>
                <w:rFonts w:asciiTheme="majorHAnsi" w:eastAsia="Cambria" w:hAnsiTheme="majorHAnsi" w:cs="Cambria"/>
                <w:b/>
              </w:rPr>
              <w:t>ve</w:t>
            </w:r>
            <w:r w:rsidRPr="00C74B13">
              <w:rPr>
                <w:rFonts w:asciiTheme="majorHAnsi" w:eastAsia="Cambria" w:hAnsiTheme="majorHAnsi" w:cs="Cambria"/>
                <w:b/>
                <w:spacing w:val="-10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  <w:spacing w:val="3"/>
              </w:rPr>
              <w:t>C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ar</w:t>
            </w:r>
            <w:r w:rsidRPr="00C74B13">
              <w:rPr>
                <w:rFonts w:asciiTheme="majorHAnsi" w:eastAsia="Cambria" w:hAnsiTheme="majorHAnsi" w:cs="Cambria"/>
                <w:b/>
              </w:rPr>
              <w:t>e</w:t>
            </w:r>
            <w:r w:rsidRPr="00C74B13">
              <w:rPr>
                <w:rFonts w:asciiTheme="majorHAnsi" w:eastAsia="Cambria" w:hAnsiTheme="majorHAnsi" w:cs="Cambria"/>
                <w:b/>
                <w:spacing w:val="-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C</w:t>
            </w:r>
            <w:r w:rsidRPr="00C74B13">
              <w:rPr>
                <w:rFonts w:asciiTheme="majorHAnsi" w:eastAsia="Cambria" w:hAnsiTheme="majorHAnsi" w:cs="Cambria"/>
                <w:b/>
                <w:spacing w:val="2"/>
              </w:rPr>
              <w:t>e</w:t>
            </w:r>
            <w:r w:rsidRPr="00C74B13">
              <w:rPr>
                <w:rFonts w:asciiTheme="majorHAnsi" w:eastAsia="Cambria" w:hAnsiTheme="majorHAnsi" w:cs="Cambria"/>
                <w:b/>
              </w:rPr>
              <w:t>n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t</w:t>
            </w:r>
            <w:r w:rsidRPr="00C74B13">
              <w:rPr>
                <w:rFonts w:asciiTheme="majorHAnsi" w:eastAsia="Cambria" w:hAnsiTheme="majorHAnsi" w:cs="Cambria"/>
                <w:b/>
              </w:rPr>
              <w:t>er</w:t>
            </w:r>
            <w:r w:rsidRPr="00C74B13">
              <w:rPr>
                <w:rFonts w:asciiTheme="majorHAnsi" w:eastAsia="Cambria" w:hAnsiTheme="majorHAnsi" w:cs="Cambria"/>
                <w:b/>
                <w:spacing w:val="-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</w:rPr>
              <w:t>of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</w:rPr>
              <w:t>A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la</w:t>
            </w:r>
            <w:r w:rsidRPr="00C74B13">
              <w:rPr>
                <w:rFonts w:asciiTheme="majorHAnsi" w:eastAsia="Cambria" w:hAnsiTheme="majorHAnsi" w:cs="Cambria"/>
                <w:b/>
              </w:rPr>
              <w:t>m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a</w:t>
            </w:r>
            <w:r w:rsidRPr="00C74B13">
              <w:rPr>
                <w:rFonts w:asciiTheme="majorHAnsi" w:eastAsia="Cambria" w:hAnsiTheme="majorHAnsi" w:cs="Cambria"/>
                <w:b/>
                <w:spacing w:val="2"/>
              </w:rPr>
              <w:t>n</w:t>
            </w:r>
            <w:r w:rsidRPr="00C74B13">
              <w:rPr>
                <w:rFonts w:asciiTheme="majorHAnsi" w:eastAsia="Cambria" w:hAnsiTheme="majorHAnsi" w:cs="Cambria"/>
                <w:b/>
              </w:rPr>
              <w:t>c</w:t>
            </w:r>
            <w:r w:rsidRPr="00C74B13">
              <w:rPr>
                <w:rFonts w:asciiTheme="majorHAnsi" w:eastAsia="Cambria" w:hAnsiTheme="majorHAnsi" w:cs="Cambria"/>
                <w:b/>
                <w:spacing w:val="4"/>
              </w:rPr>
              <w:t>e</w:t>
            </w:r>
            <w:r w:rsidRPr="00C74B13">
              <w:rPr>
                <w:rFonts w:asciiTheme="majorHAnsi" w:eastAsia="Cambria" w:hAnsiTheme="majorHAnsi" w:cs="Cambria"/>
                <w:b/>
              </w:rPr>
              <w:t>-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C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a</w:t>
            </w:r>
            <w:r w:rsidRPr="00C74B13">
              <w:rPr>
                <w:rFonts w:asciiTheme="majorHAnsi" w:eastAsia="Cambria" w:hAnsiTheme="majorHAnsi" w:cs="Cambria"/>
                <w:b/>
                <w:spacing w:val="2"/>
              </w:rPr>
              <w:t>s</w:t>
            </w:r>
            <w:r w:rsidRPr="00C74B13">
              <w:rPr>
                <w:rFonts w:asciiTheme="majorHAnsi" w:eastAsia="Cambria" w:hAnsiTheme="majorHAnsi" w:cs="Cambria"/>
                <w:b/>
              </w:rPr>
              <w:t>w</w:t>
            </w:r>
            <w:r w:rsidRPr="00C74B13">
              <w:rPr>
                <w:rFonts w:asciiTheme="majorHAnsi" w:eastAsia="Cambria" w:hAnsiTheme="majorHAnsi" w:cs="Cambria"/>
                <w:b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  <w:b/>
              </w:rPr>
              <w:t>l</w:t>
            </w:r>
            <w:r w:rsidRPr="00C74B13">
              <w:rPr>
                <w:rFonts w:asciiTheme="majorHAnsi" w:eastAsia="Cambria" w:hAnsiTheme="majorHAnsi" w:cs="Cambria"/>
                <w:b/>
                <w:spacing w:val="-1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C</w:t>
            </w:r>
            <w:r w:rsidRPr="00C74B13">
              <w:rPr>
                <w:rFonts w:asciiTheme="majorHAnsi" w:eastAsia="Cambria" w:hAnsiTheme="majorHAnsi" w:cs="Cambria"/>
                <w:b/>
              </w:rPr>
              <w:t>ount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y</w:t>
            </w:r>
            <w:r w:rsidRPr="00C74B13">
              <w:rPr>
                <w:rFonts w:asciiTheme="majorHAnsi" w:eastAsia="Cambria" w:hAnsiTheme="majorHAnsi" w:cs="Cambria"/>
              </w:rPr>
              <w:t>,</w:t>
            </w:r>
            <w:r w:rsidRPr="00C74B13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 xml:space="preserve">C                                   </w:t>
            </w:r>
            <w:r w:rsidRPr="00C74B13">
              <w:rPr>
                <w:rFonts w:asciiTheme="majorHAnsi" w:eastAsia="Cambria" w:hAnsiTheme="majorHAnsi" w:cs="Cambria"/>
                <w:spacing w:val="4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Ma</w:t>
            </w:r>
            <w:r w:rsidRPr="00C74B13">
              <w:rPr>
                <w:rFonts w:asciiTheme="majorHAnsi" w:eastAsia="Cambria" w:hAnsiTheme="majorHAnsi" w:cs="Cambria"/>
              </w:rPr>
              <w:t>y</w:t>
            </w:r>
            <w:r w:rsidRPr="00C74B13">
              <w:rPr>
                <w:rFonts w:asciiTheme="majorHAnsi" w:eastAsia="Cambria" w:hAnsiTheme="majorHAnsi" w:cs="Cambria"/>
                <w:spacing w:val="-2"/>
              </w:rPr>
              <w:t xml:space="preserve"> </w:t>
            </w:r>
            <w:r w:rsidR="00C74B13">
              <w:rPr>
                <w:rFonts w:asciiTheme="majorHAnsi" w:eastAsia="Cambria" w:hAnsiTheme="majorHAnsi" w:cs="Cambria"/>
              </w:rPr>
              <w:t>2020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-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se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t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454F3F22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</w:tr>
      <w:tr w:rsidR="00C20C7E" w:rsidRPr="00C74B13" w14:paraId="22CCE36C" w14:textId="77777777">
        <w:trPr>
          <w:trHeight w:hRule="exact" w:val="792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0990DB58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153B828F" w14:textId="77777777" w:rsidR="00C20C7E" w:rsidRPr="00C74B13" w:rsidRDefault="00C22D48">
            <w:pPr>
              <w:tabs>
                <w:tab w:val="left" w:pos="1980"/>
              </w:tabs>
              <w:spacing w:before="1" w:line="220" w:lineRule="exact"/>
              <w:ind w:left="2012" w:right="2323" w:hanging="391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Segoe MDL2 Assets" w:hAnsiTheme="majorHAnsi" w:cs="Segoe MDL2 Assets"/>
                <w:w w:val="45"/>
              </w:rPr>
              <w:t></w:t>
            </w:r>
            <w:r w:rsidRPr="00C74B13">
              <w:rPr>
                <w:rFonts w:asciiTheme="majorHAnsi" w:eastAsia="Segoe MDL2 Assets" w:hAnsiTheme="majorHAnsi" w:cs="Segoe MDL2 Assets"/>
              </w:rPr>
              <w:tab/>
            </w:r>
            <w:r w:rsidRPr="00C74B13">
              <w:rPr>
                <w:rFonts w:asciiTheme="majorHAnsi" w:eastAsia="Cambria" w:hAnsiTheme="majorHAnsi" w:cs="Cambria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</w:rPr>
              <w:t>ovi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pi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for</w:t>
            </w:r>
            <w:r w:rsidRPr="00C74B13">
              <w:rPr>
                <w:rFonts w:asciiTheme="majorHAnsi" w:eastAsia="Cambria" w:hAnsiTheme="majorHAnsi" w:cs="Cambria"/>
                <w:spacing w:val="-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ca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re</w:t>
            </w:r>
            <w:r w:rsidRPr="00C74B13">
              <w:rPr>
                <w:rFonts w:asciiTheme="majorHAnsi" w:eastAsia="Cambria" w:hAnsiTheme="majorHAnsi" w:cs="Cambria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k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er</w:t>
            </w:r>
            <w:r w:rsidRPr="00C74B13">
              <w:rPr>
                <w:rFonts w:asciiTheme="majorHAnsi" w:eastAsia="Cambria" w:hAnsiTheme="majorHAnsi" w:cs="Cambria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b</w:t>
            </w:r>
            <w:r w:rsidRPr="00C74B13">
              <w:rPr>
                <w:rFonts w:asciiTheme="majorHAnsi" w:eastAsia="Cambria" w:hAnsiTheme="majorHAnsi" w:cs="Cambria"/>
              </w:rPr>
              <w:t xml:space="preserve">y 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h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g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r</w:t>
            </w:r>
            <w:r w:rsidRPr="00C74B13">
              <w:rPr>
                <w:rFonts w:asciiTheme="majorHAnsi" w:eastAsia="Cambria" w:hAnsiTheme="majorHAnsi" w:cs="Cambria"/>
              </w:rPr>
              <w:t>mi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all</w:t>
            </w:r>
            <w:r w:rsidRPr="00C74B13">
              <w:rPr>
                <w:rFonts w:asciiTheme="majorHAnsi" w:eastAsia="Cambria" w:hAnsiTheme="majorHAnsi" w:cs="Cambria"/>
              </w:rPr>
              <w:t>y</w:t>
            </w:r>
            <w:r w:rsidRPr="00C74B13">
              <w:rPr>
                <w:rFonts w:asciiTheme="majorHAnsi" w:eastAsia="Cambria" w:hAnsiTheme="majorHAnsi" w:cs="Cambria"/>
                <w:spacing w:val="-9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ti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ts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w</w:t>
            </w:r>
            <w:r w:rsidRPr="00C74B13">
              <w:rPr>
                <w:rFonts w:asciiTheme="majorHAnsi" w:eastAsia="Cambria" w:hAnsiTheme="majorHAnsi" w:cs="Cambria"/>
              </w:rPr>
              <w:t>ith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</w:rPr>
              <w:t>y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ac</w:t>
            </w:r>
            <w:r w:rsidRPr="00C74B13">
              <w:rPr>
                <w:rFonts w:asciiTheme="majorHAnsi" w:eastAsia="Cambria" w:hAnsiTheme="majorHAnsi" w:cs="Cambria"/>
              </w:rPr>
              <w:t>tivi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 xml:space="preserve">s 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b</w:t>
            </w:r>
            <w:r w:rsidRPr="00C74B13">
              <w:rPr>
                <w:rFonts w:asciiTheme="majorHAnsi" w:eastAsia="Cambria" w:hAnsiTheme="majorHAnsi" w:cs="Cambria"/>
              </w:rPr>
              <w:t>oth</w:t>
            </w:r>
            <w:r w:rsidRPr="00C74B13">
              <w:rPr>
                <w:rFonts w:asciiTheme="majorHAnsi" w:eastAsia="Cambria" w:hAnsiTheme="majorHAnsi" w:cs="Cambria"/>
                <w:spacing w:val="-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ho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m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the</w:t>
            </w:r>
            <w:r w:rsidRPr="00C74B13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H</w:t>
            </w:r>
            <w:r w:rsidRPr="00C74B13">
              <w:rPr>
                <w:rFonts w:asciiTheme="majorHAnsi" w:eastAsia="Cambria" w:hAnsiTheme="majorHAnsi" w:cs="Cambria"/>
              </w:rPr>
              <w:t>ospi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c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Ho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m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</w:p>
          <w:p w14:paraId="270C5548" w14:textId="77777777" w:rsidR="00C20C7E" w:rsidRPr="00C74B13" w:rsidRDefault="00C22D48">
            <w:pPr>
              <w:spacing w:before="1"/>
              <w:ind w:left="1620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Segoe MDL2 Assets" w:hAnsiTheme="majorHAnsi" w:cs="Segoe MDL2 Assets"/>
                <w:w w:val="45"/>
              </w:rPr>
              <w:t xml:space="preserve">         </w:t>
            </w:r>
            <w:r w:rsidRPr="00C74B13">
              <w:rPr>
                <w:rFonts w:asciiTheme="majorHAnsi" w:eastAsia="Segoe MDL2 Assets" w:hAnsiTheme="majorHAnsi" w:cs="Segoe MDL2 Assets"/>
                <w:spacing w:val="22"/>
                <w:w w:val="4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Com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th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-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y</w:t>
            </w:r>
            <w:r w:rsidRPr="00C74B13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g</w:t>
            </w:r>
            <w:r w:rsidRPr="00C74B13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g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m</w:t>
            </w:r>
            <w:r w:rsidRPr="00C74B13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t</w:t>
            </w:r>
            <w:r w:rsidRPr="00C74B13">
              <w:rPr>
                <w:rFonts w:asciiTheme="majorHAnsi" w:eastAsia="Cambria" w:hAnsiTheme="majorHAnsi" w:cs="Cambria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 xml:space="preserve"> q</w:t>
            </w:r>
            <w:r w:rsidRPr="00C74B13">
              <w:rPr>
                <w:rFonts w:asciiTheme="majorHAnsi" w:eastAsia="Cambria" w:hAnsiTheme="majorHAnsi" w:cs="Cambria"/>
              </w:rPr>
              <w:t>u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al</w:t>
            </w:r>
            <w:r w:rsidRPr="00C74B13">
              <w:rPr>
                <w:rFonts w:asciiTheme="majorHAnsi" w:eastAsia="Cambria" w:hAnsiTheme="majorHAnsi" w:cs="Cambria"/>
              </w:rPr>
              <w:t>ify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f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p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</w:rPr>
              <w:t>ticipati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</w:rPr>
              <w:t>n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1F3080E0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</w:tr>
      <w:tr w:rsidR="00C20C7E" w:rsidRPr="00C74B13" w14:paraId="754BF939" w14:textId="77777777">
        <w:trPr>
          <w:trHeight w:hRule="exact" w:val="309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293D7C1B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36CED16E" w14:textId="56560B6B" w:rsidR="00C20C7E" w:rsidRPr="00C74B13" w:rsidRDefault="00C22D48">
            <w:pPr>
              <w:spacing w:before="59"/>
              <w:ind w:left="1352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Cambria" w:hAnsiTheme="majorHAnsi" w:cs="Cambria"/>
                <w:b/>
              </w:rPr>
              <w:t>L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u</w:t>
            </w:r>
            <w:r w:rsidRPr="00C74B13">
              <w:rPr>
                <w:rFonts w:asciiTheme="majorHAnsi" w:eastAsia="Cambria" w:hAnsiTheme="majorHAnsi" w:cs="Cambria"/>
                <w:b/>
              </w:rPr>
              <w:t>nch</w:t>
            </w:r>
            <w:r w:rsidRPr="00C74B13">
              <w:rPr>
                <w:rFonts w:asciiTheme="majorHAnsi" w:eastAsia="Cambria" w:hAnsiTheme="majorHAnsi" w:cs="Cambria"/>
                <w:b/>
                <w:spacing w:val="-6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b/>
              </w:rPr>
              <w:t>B</w:t>
            </w:r>
            <w:r w:rsidRPr="00C74B13">
              <w:rPr>
                <w:rFonts w:asciiTheme="majorHAnsi" w:eastAsia="Cambria" w:hAnsiTheme="majorHAnsi" w:cs="Cambria"/>
                <w:b/>
                <w:spacing w:val="1"/>
              </w:rPr>
              <w:t>udd</w:t>
            </w:r>
            <w:r w:rsidRPr="00C74B13">
              <w:rPr>
                <w:rFonts w:asciiTheme="majorHAnsi" w:eastAsia="Cambria" w:hAnsiTheme="majorHAnsi" w:cs="Cambria"/>
                <w:b/>
              </w:rPr>
              <w:t>ies</w:t>
            </w:r>
            <w:r w:rsidRPr="00C74B13">
              <w:rPr>
                <w:rFonts w:asciiTheme="majorHAnsi" w:eastAsia="Cambria" w:hAnsiTheme="majorHAnsi" w:cs="Cambria"/>
                <w:b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-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al</w:t>
            </w:r>
            <w:r w:rsidRPr="00C74B13">
              <w:rPr>
                <w:rFonts w:asciiTheme="majorHAnsi" w:eastAsia="Cambria" w:hAnsiTheme="majorHAnsi" w:cs="Cambria"/>
              </w:rPr>
              <w:t>ia</w:t>
            </w:r>
            <w:r w:rsidRPr="00C74B13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le</w:t>
            </w:r>
            <w:r w:rsidRPr="00C74B13">
              <w:rPr>
                <w:rFonts w:asciiTheme="majorHAnsi" w:eastAsia="Cambria" w:hAnsiTheme="majorHAnsi" w:cs="Cambria"/>
              </w:rPr>
              <w:t>m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</w:rPr>
              <w:t>y</w:t>
            </w:r>
            <w:r w:rsidRPr="00C74B13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Sc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h</w:t>
            </w:r>
            <w:r w:rsidRPr="00C74B13">
              <w:rPr>
                <w:rFonts w:asciiTheme="majorHAnsi" w:eastAsia="Cambria" w:hAnsiTheme="majorHAnsi" w:cs="Cambria"/>
              </w:rPr>
              <w:t>oo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</w:rPr>
              <w:t>,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,</w:t>
            </w:r>
            <w:r w:rsidRPr="00C74B13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</w:rPr>
              <w:t>th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C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 xml:space="preserve">a                               </w:t>
            </w:r>
            <w:r w:rsidRPr="00C74B13">
              <w:rPr>
                <w:rFonts w:asciiTheme="majorHAnsi" w:eastAsia="Cambria" w:hAnsiTheme="majorHAnsi" w:cs="Cambria"/>
                <w:spacing w:val="4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u</w:t>
            </w:r>
            <w:r w:rsidRPr="00C74B13">
              <w:rPr>
                <w:rFonts w:asciiTheme="majorHAnsi" w:eastAsia="Cambria" w:hAnsiTheme="majorHAnsi" w:cs="Cambria"/>
              </w:rPr>
              <w:t>gu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s</w:t>
            </w:r>
            <w:r w:rsidRPr="00C74B13">
              <w:rPr>
                <w:rFonts w:asciiTheme="majorHAnsi" w:eastAsia="Cambria" w:hAnsiTheme="majorHAnsi" w:cs="Cambria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20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0</w:t>
            </w:r>
            <w:r w:rsidRPr="00C74B13">
              <w:rPr>
                <w:rFonts w:asciiTheme="majorHAnsi" w:eastAsia="Cambria" w:hAnsiTheme="majorHAnsi" w:cs="Cambria"/>
              </w:rPr>
              <w:t>8-</w:t>
            </w:r>
            <w:r w:rsidRPr="00C74B13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Ma</w:t>
            </w:r>
            <w:r w:rsidRPr="00C74B13">
              <w:rPr>
                <w:rFonts w:asciiTheme="majorHAnsi" w:eastAsia="Cambria" w:hAnsiTheme="majorHAnsi" w:cs="Cambria"/>
              </w:rPr>
              <w:t>y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="00C74B13">
              <w:rPr>
                <w:rFonts w:asciiTheme="majorHAnsi" w:eastAsia="Cambria" w:hAnsiTheme="majorHAnsi" w:cs="Cambria"/>
              </w:rPr>
              <w:t>2020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37453696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</w:tr>
      <w:tr w:rsidR="00C20C7E" w:rsidRPr="00C74B13" w14:paraId="434ECFB3" w14:textId="77777777">
        <w:trPr>
          <w:trHeight w:hRule="exact" w:val="841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7EA4ECA6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1817A0B5" w14:textId="77777777" w:rsidR="00C20C7E" w:rsidRPr="00C74B13" w:rsidRDefault="00C22D48">
            <w:pPr>
              <w:spacing w:line="220" w:lineRule="exact"/>
              <w:ind w:left="1620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Segoe MDL2 Assets" w:hAnsiTheme="majorHAnsi" w:cs="Segoe MDL2 Assets"/>
                <w:w w:val="45"/>
              </w:rPr>
              <w:t xml:space="preserve">         </w:t>
            </w:r>
            <w:r w:rsidRPr="00C74B13">
              <w:rPr>
                <w:rFonts w:asciiTheme="majorHAnsi" w:eastAsia="Segoe MDL2 Assets" w:hAnsiTheme="majorHAnsi" w:cs="Segoe MDL2 Assets"/>
                <w:spacing w:val="22"/>
                <w:w w:val="4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2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v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-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l</w:t>
            </w:r>
            <w:r w:rsidRPr="00C74B13">
              <w:rPr>
                <w:rFonts w:asciiTheme="majorHAnsi" w:eastAsia="Cambria" w:hAnsiTheme="majorHAnsi" w:cs="Cambria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m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3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c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</w:rPr>
              <w:t>mp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o</w:t>
            </w:r>
            <w:r w:rsidRPr="00C74B13">
              <w:rPr>
                <w:rFonts w:asciiTheme="majorHAnsi" w:eastAsia="Cambria" w:hAnsiTheme="majorHAnsi" w:cs="Cambria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12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f</w:t>
            </w:r>
            <w:r w:rsidRPr="00C74B13">
              <w:rPr>
                <w:rFonts w:asciiTheme="majorHAnsi" w:eastAsia="Cambria" w:hAnsiTheme="majorHAnsi" w:cs="Cambria"/>
              </w:rPr>
              <w:t>or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c</w:t>
            </w:r>
            <w:r w:rsidRPr="00C74B13">
              <w:rPr>
                <w:rFonts w:asciiTheme="majorHAnsi" w:eastAsia="Cambria" w:hAnsiTheme="majorHAnsi" w:cs="Cambria"/>
              </w:rPr>
              <w:t>hi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4"/>
              </w:rPr>
              <w:t>i</w:t>
            </w:r>
            <w:r w:rsidRPr="00C74B13">
              <w:rPr>
                <w:rFonts w:asciiTheme="majorHAnsi" w:eastAsia="Cambria" w:hAnsiTheme="majorHAnsi" w:cs="Cambria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</w:rPr>
              <w:t>o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ca</w:t>
            </w:r>
            <w:r w:rsidRPr="00C74B13">
              <w:rPr>
                <w:rFonts w:asciiTheme="majorHAnsi" w:eastAsia="Cambria" w:hAnsiTheme="majorHAnsi" w:cs="Cambria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m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</w:rPr>
              <w:t>y</w:t>
            </w:r>
            <w:r w:rsidRPr="00C74B13">
              <w:rPr>
                <w:rFonts w:asciiTheme="majorHAnsi" w:eastAsia="Cambria" w:hAnsiTheme="majorHAnsi" w:cs="Cambria"/>
                <w:spacing w:val="-10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s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c</w:t>
            </w:r>
            <w:r w:rsidRPr="00C74B13">
              <w:rPr>
                <w:rFonts w:asciiTheme="majorHAnsi" w:eastAsia="Cambria" w:hAnsiTheme="majorHAnsi" w:cs="Cambria"/>
              </w:rPr>
              <w:t>hool</w:t>
            </w:r>
          </w:p>
          <w:p w14:paraId="5D7CF1BB" w14:textId="77777777" w:rsidR="00C20C7E" w:rsidRPr="00C74B13" w:rsidRDefault="00C22D48">
            <w:pPr>
              <w:spacing w:before="2"/>
              <w:ind w:left="1620"/>
              <w:rPr>
                <w:rFonts w:asciiTheme="majorHAnsi" w:eastAsia="Cambria" w:hAnsiTheme="majorHAnsi" w:cs="Cambria"/>
              </w:rPr>
            </w:pPr>
            <w:r w:rsidRPr="00C74B13">
              <w:rPr>
                <w:rFonts w:asciiTheme="majorHAnsi" w:eastAsia="Segoe MDL2 Assets" w:hAnsiTheme="majorHAnsi" w:cs="Segoe MDL2 Assets"/>
                <w:w w:val="45"/>
              </w:rPr>
              <w:t xml:space="preserve">         </w:t>
            </w:r>
            <w:r w:rsidRPr="00C74B13">
              <w:rPr>
                <w:rFonts w:asciiTheme="majorHAnsi" w:eastAsia="Segoe MDL2 Assets" w:hAnsiTheme="majorHAnsi" w:cs="Segoe MDL2 Assets"/>
                <w:spacing w:val="22"/>
                <w:w w:val="4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Visit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41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we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kl</w:t>
            </w:r>
            <w:r w:rsidRPr="00C74B13">
              <w:rPr>
                <w:rFonts w:asciiTheme="majorHAnsi" w:eastAsia="Cambria" w:hAnsiTheme="majorHAnsi" w:cs="Cambria"/>
              </w:rPr>
              <w:t>y</w:t>
            </w:r>
            <w:r w:rsidRPr="00C74B13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f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o</w:t>
            </w:r>
            <w:r w:rsidRPr="00C74B13">
              <w:rPr>
                <w:rFonts w:asciiTheme="majorHAnsi" w:eastAsia="Cambria" w:hAnsiTheme="majorHAnsi" w:cs="Cambria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l</w:t>
            </w:r>
            <w:r w:rsidRPr="00C74B13">
              <w:rPr>
                <w:rFonts w:asciiTheme="majorHAnsi" w:eastAsia="Cambria" w:hAnsiTheme="majorHAnsi" w:cs="Cambria"/>
              </w:rPr>
              <w:t>unch</w:t>
            </w:r>
            <w:r w:rsidRPr="00C74B13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an</w:t>
            </w:r>
            <w:r w:rsidRPr="00C74B13">
              <w:rPr>
                <w:rFonts w:asciiTheme="majorHAnsi" w:eastAsia="Cambria" w:hAnsiTheme="majorHAnsi" w:cs="Cambria"/>
              </w:rPr>
              <w:t>d</w:t>
            </w:r>
            <w:r w:rsidRPr="00C74B13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</w:rPr>
              <w:t>i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C74B13">
              <w:rPr>
                <w:rFonts w:asciiTheme="majorHAnsi" w:eastAsia="Cambria" w:hAnsiTheme="majorHAnsi" w:cs="Cambria"/>
                <w:spacing w:val="2"/>
              </w:rPr>
              <w:t>t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e</w:t>
            </w:r>
            <w:r w:rsidRPr="00C74B13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C74B13">
              <w:rPr>
                <w:rFonts w:asciiTheme="majorHAnsi" w:eastAsia="Cambria" w:hAnsiTheme="majorHAnsi" w:cs="Cambria"/>
                <w:spacing w:val="1"/>
              </w:rPr>
              <w:t>ac</w:t>
            </w:r>
            <w:r w:rsidRPr="00C74B13">
              <w:rPr>
                <w:rFonts w:asciiTheme="majorHAnsi" w:eastAsia="Cambria" w:hAnsiTheme="majorHAnsi" w:cs="Cambria"/>
              </w:rPr>
              <w:t>tion</w:t>
            </w:r>
          </w:p>
          <w:p w14:paraId="1D5272B2" w14:textId="77777777" w:rsidR="00C20C7E" w:rsidRPr="00C74B13" w:rsidRDefault="00C22D48">
            <w:pPr>
              <w:spacing w:before="7"/>
              <w:ind w:left="7302"/>
              <w:rPr>
                <w:rFonts w:asciiTheme="majorHAnsi" w:eastAsia="Cambria" w:hAnsiTheme="majorHAnsi" w:cs="Cambria"/>
                <w:sz w:val="14"/>
                <w:szCs w:val="14"/>
              </w:rPr>
            </w:pPr>
            <w:r w:rsidRPr="00C74B13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A</w:t>
            </w:r>
            <w:r w:rsidRPr="00C74B13">
              <w:rPr>
                <w:rFonts w:asciiTheme="majorHAnsi" w:eastAsia="Cambria" w:hAnsiTheme="majorHAnsi" w:cs="Cambria"/>
                <w:color w:val="A6A6A6"/>
                <w:spacing w:val="-1"/>
                <w:sz w:val="14"/>
                <w:szCs w:val="14"/>
              </w:rPr>
              <w:t>pp</w:t>
            </w:r>
            <w:r w:rsidRPr="00C74B13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s</w:t>
            </w:r>
            <w:r w:rsidRPr="00C74B13">
              <w:rPr>
                <w:rFonts w:asciiTheme="majorHAnsi" w:eastAsia="Cambria" w:hAnsiTheme="majorHAnsi" w:cs="Cambria"/>
                <w:color w:val="A6A6A6"/>
                <w:spacing w:val="-3"/>
                <w:sz w:val="14"/>
                <w:szCs w:val="1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color w:val="A6A6A6"/>
                <w:spacing w:val="2"/>
                <w:sz w:val="14"/>
                <w:szCs w:val="14"/>
              </w:rPr>
              <w:t>(</w:t>
            </w:r>
            <w:r w:rsidRPr="00C74B13">
              <w:rPr>
                <w:rFonts w:asciiTheme="majorHAnsi" w:eastAsia="Cambria" w:hAnsiTheme="majorHAnsi" w:cs="Cambria"/>
                <w:color w:val="A6A6A6"/>
                <w:spacing w:val="-1"/>
                <w:sz w:val="14"/>
                <w:szCs w:val="14"/>
                <w:u w:val="single" w:color="A6A6A6"/>
              </w:rPr>
              <w:t>\\</w:t>
            </w:r>
            <w:r w:rsidRPr="00C74B13">
              <w:rPr>
                <w:rFonts w:asciiTheme="majorHAnsi" w:eastAsia="Cambria" w:hAnsiTheme="majorHAnsi" w:cs="Cambria"/>
                <w:color w:val="A6A6A6"/>
                <w:spacing w:val="2"/>
                <w:sz w:val="14"/>
                <w:szCs w:val="14"/>
                <w:u w:val="single" w:color="A6A6A6"/>
              </w:rPr>
              <w:t>r</w:t>
            </w:r>
            <w:r w:rsidRPr="00C74B13">
              <w:rPr>
                <w:rFonts w:asciiTheme="majorHAnsi" w:eastAsia="Cambria" w:hAnsiTheme="majorHAnsi" w:cs="Cambria"/>
                <w:color w:val="A6A6A6"/>
                <w:spacing w:val="-1"/>
                <w:sz w:val="14"/>
                <w:szCs w:val="14"/>
                <w:u w:val="single" w:color="A6A6A6"/>
              </w:rPr>
              <w:t>e</w:t>
            </w:r>
            <w:r w:rsidRPr="00C74B13">
              <w:rPr>
                <w:rFonts w:asciiTheme="majorHAnsi" w:eastAsia="Cambria" w:hAnsiTheme="majorHAnsi" w:cs="Cambria"/>
                <w:color w:val="A6A6A6"/>
                <w:sz w:val="14"/>
                <w:szCs w:val="14"/>
                <w:u w:val="single" w:color="A6A6A6"/>
              </w:rPr>
              <w:t>sre</w:t>
            </w:r>
            <w:r w:rsidRPr="00C74B13">
              <w:rPr>
                <w:rFonts w:asciiTheme="majorHAnsi" w:eastAsia="Cambria" w:hAnsiTheme="majorHAnsi" w:cs="Cambria"/>
                <w:color w:val="A6A6A6"/>
                <w:spacing w:val="1"/>
                <w:sz w:val="14"/>
                <w:szCs w:val="14"/>
                <w:u w:val="single" w:color="A6A6A6"/>
              </w:rPr>
              <w:t>f</w:t>
            </w:r>
            <w:r w:rsidRPr="00C74B13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)</w:t>
            </w:r>
            <w:r w:rsidRPr="00C74B13">
              <w:rPr>
                <w:rFonts w:asciiTheme="majorHAnsi" w:eastAsia="Cambria" w:hAnsiTheme="majorHAnsi" w:cs="Cambria"/>
                <w:color w:val="A6A6A6"/>
                <w:spacing w:val="-6"/>
                <w:sz w:val="14"/>
                <w:szCs w:val="1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–</w:t>
            </w:r>
            <w:r w:rsidRPr="00C74B13">
              <w:rPr>
                <w:rFonts w:asciiTheme="majorHAnsi" w:eastAsia="Cambria" w:hAnsiTheme="majorHAnsi" w:cs="Cambria"/>
                <w:color w:val="A6A6A6"/>
                <w:spacing w:val="2"/>
                <w:sz w:val="14"/>
                <w:szCs w:val="1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color w:val="A6A6A6"/>
                <w:spacing w:val="-1"/>
                <w:sz w:val="14"/>
                <w:szCs w:val="14"/>
              </w:rPr>
              <w:t>B</w:t>
            </w:r>
            <w:r w:rsidRPr="00C74B13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ro</w:t>
            </w:r>
            <w:r w:rsidRPr="00C74B13">
              <w:rPr>
                <w:rFonts w:asciiTheme="majorHAnsi" w:eastAsia="Cambria" w:hAnsiTheme="majorHAnsi" w:cs="Cambria"/>
                <w:color w:val="A6A6A6"/>
                <w:spacing w:val="1"/>
                <w:sz w:val="14"/>
                <w:szCs w:val="14"/>
              </w:rPr>
              <w:t>c</w:t>
            </w:r>
            <w:r w:rsidRPr="00C74B13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hu</w:t>
            </w:r>
            <w:r w:rsidRPr="00C74B13">
              <w:rPr>
                <w:rFonts w:asciiTheme="majorHAnsi" w:eastAsia="Cambria" w:hAnsiTheme="majorHAnsi" w:cs="Cambria"/>
                <w:color w:val="A6A6A6"/>
                <w:spacing w:val="2"/>
                <w:sz w:val="14"/>
                <w:szCs w:val="14"/>
              </w:rPr>
              <w:t>r</w:t>
            </w:r>
            <w:r w:rsidRPr="00C74B13">
              <w:rPr>
                <w:rFonts w:asciiTheme="majorHAnsi" w:eastAsia="Cambria" w:hAnsiTheme="majorHAnsi" w:cs="Cambria"/>
                <w:color w:val="A6A6A6"/>
                <w:spacing w:val="-1"/>
                <w:sz w:val="14"/>
                <w:szCs w:val="14"/>
              </w:rPr>
              <w:t>e</w:t>
            </w:r>
            <w:r w:rsidRPr="00C74B13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s</w:t>
            </w:r>
            <w:r w:rsidRPr="00C74B13">
              <w:rPr>
                <w:rFonts w:asciiTheme="majorHAnsi" w:eastAsia="Cambria" w:hAnsiTheme="majorHAnsi" w:cs="Cambria"/>
                <w:color w:val="A6A6A6"/>
                <w:spacing w:val="-6"/>
                <w:sz w:val="14"/>
                <w:szCs w:val="1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color w:val="A6A6A6"/>
                <w:spacing w:val="1"/>
                <w:sz w:val="14"/>
                <w:szCs w:val="14"/>
              </w:rPr>
              <w:t>a</w:t>
            </w:r>
            <w:r w:rsidRPr="00C74B13">
              <w:rPr>
                <w:rFonts w:asciiTheme="majorHAnsi" w:eastAsia="Cambria" w:hAnsiTheme="majorHAnsi" w:cs="Cambria"/>
                <w:color w:val="A6A6A6"/>
                <w:spacing w:val="-1"/>
                <w:sz w:val="14"/>
                <w:szCs w:val="14"/>
              </w:rPr>
              <w:t>n</w:t>
            </w:r>
            <w:r w:rsidRPr="00C74B13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d</w:t>
            </w:r>
            <w:r w:rsidRPr="00C74B13">
              <w:rPr>
                <w:rFonts w:asciiTheme="majorHAnsi" w:eastAsia="Cambria" w:hAnsiTheme="majorHAnsi" w:cs="Cambria"/>
                <w:color w:val="A6A6A6"/>
                <w:spacing w:val="-2"/>
                <w:sz w:val="14"/>
                <w:szCs w:val="1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Fl</w:t>
            </w:r>
            <w:r w:rsidRPr="00C74B13">
              <w:rPr>
                <w:rFonts w:asciiTheme="majorHAnsi" w:eastAsia="Cambria" w:hAnsiTheme="majorHAnsi" w:cs="Cambria"/>
                <w:color w:val="A6A6A6"/>
                <w:spacing w:val="2"/>
                <w:sz w:val="14"/>
                <w:szCs w:val="14"/>
              </w:rPr>
              <w:t>y</w:t>
            </w:r>
            <w:r w:rsidRPr="00C74B13">
              <w:rPr>
                <w:rFonts w:asciiTheme="majorHAnsi" w:eastAsia="Cambria" w:hAnsiTheme="majorHAnsi" w:cs="Cambria"/>
                <w:color w:val="A6A6A6"/>
                <w:spacing w:val="-1"/>
                <w:sz w:val="14"/>
                <w:szCs w:val="14"/>
              </w:rPr>
              <w:t>e</w:t>
            </w:r>
            <w:r w:rsidRPr="00C74B13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rs</w:t>
            </w:r>
            <w:r w:rsidRPr="00C74B13">
              <w:rPr>
                <w:rFonts w:asciiTheme="majorHAnsi" w:eastAsia="Cambria" w:hAnsiTheme="majorHAnsi" w:cs="Cambria"/>
                <w:color w:val="A6A6A6"/>
                <w:spacing w:val="1"/>
                <w:sz w:val="14"/>
                <w:szCs w:val="1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–</w:t>
            </w:r>
            <w:r w:rsidRPr="00C74B13">
              <w:rPr>
                <w:rFonts w:asciiTheme="majorHAnsi" w:eastAsia="Cambria" w:hAnsiTheme="majorHAnsi" w:cs="Cambria"/>
                <w:color w:val="A6A6A6"/>
                <w:spacing w:val="-1"/>
                <w:sz w:val="14"/>
                <w:szCs w:val="14"/>
              </w:rPr>
              <w:t xml:space="preserve"> </w:t>
            </w:r>
            <w:r w:rsidRPr="00C74B13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2011</w:t>
            </w:r>
            <w:r w:rsidRPr="00C74B13">
              <w:rPr>
                <w:rFonts w:asciiTheme="majorHAnsi" w:eastAsia="Cambria" w:hAnsiTheme="majorHAnsi" w:cs="Cambria"/>
                <w:color w:val="A6A6A6"/>
                <w:spacing w:val="2"/>
                <w:sz w:val="14"/>
                <w:szCs w:val="14"/>
              </w:rPr>
              <w:t>-</w:t>
            </w:r>
            <w:r w:rsidRPr="00C74B13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2</w:t>
            </w:r>
            <w:r w:rsidRPr="00C74B13">
              <w:rPr>
                <w:rFonts w:asciiTheme="majorHAnsi" w:eastAsia="Cambria" w:hAnsiTheme="majorHAnsi" w:cs="Cambria"/>
                <w:color w:val="A6A6A6"/>
                <w:spacing w:val="-1"/>
                <w:sz w:val="14"/>
                <w:szCs w:val="14"/>
              </w:rPr>
              <w:t>0</w:t>
            </w:r>
            <w:r w:rsidRPr="00C74B13">
              <w:rPr>
                <w:rFonts w:asciiTheme="majorHAnsi" w:eastAsia="Cambria" w:hAnsiTheme="majorHAnsi" w:cs="Cambria"/>
                <w:color w:val="A6A6A6"/>
                <w:spacing w:val="2"/>
                <w:sz w:val="14"/>
                <w:szCs w:val="14"/>
              </w:rPr>
              <w:t>1</w:t>
            </w:r>
            <w:r w:rsidRPr="00C74B13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2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7F06CF62" w14:textId="77777777" w:rsidR="00C20C7E" w:rsidRPr="00C74B13" w:rsidRDefault="00C20C7E">
            <w:pPr>
              <w:rPr>
                <w:rFonts w:asciiTheme="majorHAnsi" w:hAnsiTheme="majorHAnsi"/>
              </w:rPr>
            </w:pPr>
          </w:p>
        </w:tc>
      </w:tr>
    </w:tbl>
    <w:p w14:paraId="4182CB7C" w14:textId="77777777" w:rsidR="00C22D48" w:rsidRPr="00C74B13" w:rsidRDefault="00C22D48">
      <w:pPr>
        <w:rPr>
          <w:rFonts w:asciiTheme="majorHAnsi" w:hAnsiTheme="majorHAnsi"/>
        </w:rPr>
      </w:pPr>
    </w:p>
    <w:sectPr w:rsidR="00C22D48" w:rsidRPr="00C74B13">
      <w:type w:val="continuous"/>
      <w:pgSz w:w="12240" w:h="15840"/>
      <w:pgMar w:top="140" w:right="120" w:bottom="0" w:left="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A82DE7"/>
    <w:multiLevelType w:val="multilevel"/>
    <w:tmpl w:val="5AD0454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C7E"/>
    <w:rsid w:val="00C20C7E"/>
    <w:rsid w:val="00C22D48"/>
    <w:rsid w:val="00C74B13"/>
    <w:rsid w:val="00E4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5D3C9"/>
  <w15:docId w15:val="{4AA9DC43-5635-4EFF-8B18-6EE80ED78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74B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4B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harp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473</Words>
  <Characters>2701</Characters>
  <Application>Microsoft Office Word</Application>
  <DocSecurity>0</DocSecurity>
  <Lines>22</Lines>
  <Paragraphs>6</Paragraphs>
  <ScaleCrop>false</ScaleCrop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2021-03-17T15:49:00Z</dcterms:created>
  <dcterms:modified xsi:type="dcterms:W3CDTF">2021-03-17T23:56:00Z</dcterms:modified>
</cp:coreProperties>
</file>